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E97E01" w:rsidRPr="00F169CC" w:rsidRDefault="00E97E01" w:rsidP="00E97E01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p w:rsidR="00E97E01" w:rsidRPr="00F169CC" w:rsidRDefault="00E97E01" w:rsidP="00E97E01">
      <w:pPr>
        <w:jc w:val="right"/>
      </w:pPr>
    </w:p>
    <w:tbl>
      <w:tblPr>
        <w:tblW w:w="0" w:type="auto"/>
        <w:tblLook w:val="00A0"/>
      </w:tblPr>
      <w:tblGrid>
        <w:gridCol w:w="3794"/>
        <w:gridCol w:w="992"/>
        <w:gridCol w:w="4785"/>
      </w:tblGrid>
      <w:tr w:rsidR="00E97E01" w:rsidRPr="00F169CC" w:rsidTr="00A85108">
        <w:tc>
          <w:tcPr>
            <w:tcW w:w="3794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right"/>
            </w:pPr>
          </w:p>
        </w:tc>
        <w:tc>
          <w:tcPr>
            <w:tcW w:w="4785" w:type="dxa"/>
          </w:tcPr>
          <w:p w:rsidR="00E97E01" w:rsidRPr="00F169CC" w:rsidRDefault="00E97E01" w:rsidP="00A85108">
            <w:pPr>
              <w:suppressAutoHyphens/>
              <w:ind w:firstLine="5744"/>
            </w:pPr>
            <w:proofErr w:type="spellStart"/>
            <w:r w:rsidRPr="00F169CC">
              <w:t>ППриложение</w:t>
            </w:r>
            <w:proofErr w:type="spellEnd"/>
            <w:r w:rsidRPr="00F169CC">
              <w:t xml:space="preserve">  П</w:t>
            </w:r>
            <w:r w:rsidR="004205DB">
              <w:t>П</w:t>
            </w:r>
            <w:r w:rsidRPr="00F169CC">
              <w:t xml:space="preserve">КРС                              </w:t>
            </w:r>
            <w:proofErr w:type="gramStart"/>
            <w:r w:rsidRPr="00F169CC">
              <w:t>Утверждена</w:t>
            </w:r>
            <w:proofErr w:type="gramEnd"/>
            <w:r w:rsidRPr="00F169CC">
              <w:t xml:space="preserve"> приказом директора   КГБПОУ «Ребрихинский лицей ПО»                                    от «__» _______20__  № ___</w:t>
            </w:r>
          </w:p>
          <w:p w:rsidR="00E97E01" w:rsidRPr="00F169CC" w:rsidRDefault="00E97E01" w:rsidP="00A85108">
            <w:pPr>
              <w:jc w:val="both"/>
            </w:pPr>
          </w:p>
        </w:tc>
      </w:tr>
    </w:tbl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 xml:space="preserve">рабочая ПРОГРАММа 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ОБЩЕОБРАЗОВАТЕЛЬНОЙ  УЧЕБНОЙ ДИСЦИПЛИНЫ</w:t>
      </w: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97E01" w:rsidRPr="00F169CC" w:rsidRDefault="00E97E01" w:rsidP="00AA27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169CC">
        <w:rPr>
          <w:b/>
          <w:caps/>
        </w:rPr>
        <w:t>оУдБ. 01 «</w:t>
      </w:r>
      <w:r w:rsidR="00330D04" w:rsidRPr="00F169CC">
        <w:rPr>
          <w:b/>
          <w:caps/>
        </w:rPr>
        <w:t>русский язык</w:t>
      </w:r>
      <w:r w:rsidRPr="00F169CC">
        <w:rPr>
          <w:b/>
          <w:caps/>
        </w:rPr>
        <w:t>»</w:t>
      </w:r>
    </w:p>
    <w:p w:rsidR="00E97E01" w:rsidRPr="00F169CC" w:rsidRDefault="00E97E01" w:rsidP="00E97E01">
      <w:pPr>
        <w:jc w:val="center"/>
      </w:pPr>
      <w:r w:rsidRPr="00F169CC">
        <w:t xml:space="preserve">Профиль профессионального образования: </w:t>
      </w:r>
      <w:r w:rsidRPr="00F169CC">
        <w:rPr>
          <w:u w:val="single"/>
        </w:rPr>
        <w:t>естественнонаучный</w:t>
      </w:r>
    </w:p>
    <w:p w:rsidR="00E97E01" w:rsidRPr="00F169CC" w:rsidRDefault="00E97E01" w:rsidP="00E97E01">
      <w:pPr>
        <w:jc w:val="center"/>
      </w:pPr>
      <w:r w:rsidRPr="00F169CC">
        <w:t xml:space="preserve">Профессия СПО: </w:t>
      </w:r>
      <w:r w:rsidR="001E631E" w:rsidRPr="00F169CC">
        <w:rPr>
          <w:u w:val="single"/>
        </w:rPr>
        <w:t>43.01.09</w:t>
      </w:r>
      <w:r w:rsidRPr="00F169CC">
        <w:rPr>
          <w:u w:val="single"/>
        </w:rPr>
        <w:t xml:space="preserve">  Повар, кондитер</w:t>
      </w:r>
      <w:r w:rsidRPr="00F169CC">
        <w:t xml:space="preserve"> </w:t>
      </w:r>
    </w:p>
    <w:p w:rsidR="00E97E01" w:rsidRPr="00F169CC" w:rsidRDefault="00E97E01" w:rsidP="00E97E01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E97E01" w:rsidRPr="00F169CC" w:rsidRDefault="00E97E01" w:rsidP="00E97E01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A279A" w:rsidRPr="00F169CC" w:rsidRDefault="00AA279A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F169CC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169CC">
        <w:rPr>
          <w:spacing w:val="-2"/>
        </w:rPr>
        <w:t>Ребриха 2017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F169CC">
        <w:lastRenderedPageBreak/>
        <w:t>Рабочая программа учебной дисциплины</w:t>
      </w:r>
      <w:r w:rsidRPr="00F169CC">
        <w:rPr>
          <w:caps/>
        </w:rPr>
        <w:t xml:space="preserve"> </w:t>
      </w:r>
      <w:r w:rsidR="00AA279A" w:rsidRPr="00F169CC">
        <w:t>«</w:t>
      </w:r>
      <w:r w:rsidR="00330D04" w:rsidRPr="00F169CC">
        <w:t>Русский язык</w:t>
      </w:r>
      <w:r w:rsidRPr="00F169CC">
        <w:t>»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Русский язык,,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A85108"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</w:t>
      </w:r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гистрационный номер рецензии 38</w:t>
      </w:r>
      <w:r w:rsidR="00AA279A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1</w:t>
      </w:r>
      <w:proofErr w:type="gramEnd"/>
      <w:r w:rsidR="00A8510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 xml:space="preserve">Организация-разработчик: КГБПОУ «Ребрихинский лицей </w:t>
      </w:r>
      <w:proofErr w:type="gramStart"/>
      <w:r w:rsidRPr="00F169CC">
        <w:t>ПО</w:t>
      </w:r>
      <w:proofErr w:type="gramEnd"/>
      <w:r w:rsidRPr="00F169CC">
        <w:t>»</w:t>
      </w:r>
    </w:p>
    <w:p w:rsidR="00E97E01" w:rsidRPr="00F169CC" w:rsidRDefault="00E97E01" w:rsidP="00E97E0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97E01" w:rsidRPr="00F169CC" w:rsidRDefault="00E97E01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169CC">
        <w:t>Разработчики:</w:t>
      </w:r>
      <w:r w:rsidR="006C44FB" w:rsidRPr="00F169CC">
        <w:t xml:space="preserve">  </w:t>
      </w:r>
      <w:r w:rsidR="00F54B6F" w:rsidRPr="00F169CC">
        <w:t>Гаан М.П.</w:t>
      </w:r>
      <w:r w:rsidRPr="00F169CC">
        <w:t>, преподаватель</w:t>
      </w:r>
      <w:r w:rsidR="00F54B6F" w:rsidRPr="00F169CC">
        <w:t xml:space="preserve"> русского языка и литературы</w:t>
      </w:r>
    </w:p>
    <w:p w:rsidR="00F54B6F" w:rsidRPr="00F169CC" w:rsidRDefault="00F54B6F" w:rsidP="00F54B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E97E01" w:rsidRPr="00F169CC" w:rsidRDefault="00E97E01" w:rsidP="00E97E01">
      <w:pPr>
        <w:widowControl w:val="0"/>
        <w:suppressAutoHyphens/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F169CC">
        <w:t>Рекомендована</w:t>
      </w:r>
      <w:proofErr w:type="gramEnd"/>
      <w:r w:rsidRPr="00F169CC">
        <w:t xml:space="preserve"> методической комиссией (МК) преподавателей общеобразовательных дисциплин </w:t>
      </w:r>
      <w:r w:rsidR="00451887" w:rsidRPr="00F169CC">
        <w:t xml:space="preserve">протокол № </w:t>
      </w:r>
      <w:r w:rsidR="006C44FB" w:rsidRPr="00F169CC">
        <w:t>10</w:t>
      </w:r>
      <w:r w:rsidR="00451887" w:rsidRPr="00F169CC">
        <w:t xml:space="preserve"> от «22» июня 2017</w:t>
      </w:r>
      <w:r w:rsidRPr="00F169CC">
        <w:t xml:space="preserve"> г.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 xml:space="preserve">Председатель МК </w:t>
      </w:r>
      <w:r w:rsidR="002D1F2D">
        <w:t>ООД</w:t>
      </w:r>
      <w:r w:rsidRPr="00F169CC">
        <w:t>________________ (</w:t>
      </w:r>
      <w:r w:rsidRPr="00F169CC">
        <w:rPr>
          <w:u w:val="single"/>
        </w:rPr>
        <w:t>Т.С. Чернакова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E97E01">
      <w:pPr>
        <w:widowControl w:val="0"/>
        <w:tabs>
          <w:tab w:val="left" w:pos="0"/>
        </w:tabs>
        <w:suppressAutoHyphens/>
        <w:rPr>
          <w:caps/>
        </w:rPr>
      </w:pP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t>Согласована</w:t>
      </w:r>
    </w:p>
    <w:p w:rsidR="00E97E01" w:rsidRPr="00F169CC" w:rsidRDefault="00E97E01" w:rsidP="00A8510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169CC">
        <w:rPr>
          <w:u w:val="single"/>
        </w:rPr>
        <w:t>заместитель директора по ООД</w:t>
      </w:r>
      <w:r w:rsidRPr="00F169CC">
        <w:t xml:space="preserve"> ________________ </w:t>
      </w:r>
      <w:r w:rsidR="00A85108" w:rsidRPr="00F169CC">
        <w:t xml:space="preserve">         </w:t>
      </w:r>
      <w:r w:rsidRPr="00F169CC">
        <w:t>(</w:t>
      </w:r>
      <w:r w:rsidRPr="00F169CC">
        <w:rPr>
          <w:u w:val="single"/>
        </w:rPr>
        <w:t>Т.Ю. Загоруйко</w:t>
      </w:r>
      <w:r w:rsidRPr="00F169CC">
        <w:t>)</w:t>
      </w:r>
    </w:p>
    <w:p w:rsidR="00E97E01" w:rsidRPr="00F169CC" w:rsidRDefault="00E97E01" w:rsidP="00E97E01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F169CC">
        <w:rPr>
          <w:sz w:val="16"/>
          <w:szCs w:val="16"/>
        </w:rPr>
        <w:t xml:space="preserve">                            должность                                   </w:t>
      </w:r>
      <w:r w:rsidR="00A85108" w:rsidRPr="00F169CC">
        <w:rPr>
          <w:sz w:val="16"/>
          <w:szCs w:val="16"/>
        </w:rPr>
        <w:t xml:space="preserve">  </w:t>
      </w:r>
      <w:r w:rsidRPr="00F169CC">
        <w:rPr>
          <w:sz w:val="16"/>
          <w:szCs w:val="16"/>
        </w:rPr>
        <w:t xml:space="preserve">                         подпись                              инициалы, фамилия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br w:type="page"/>
      </w:r>
    </w:p>
    <w:p w:rsidR="00E97E01" w:rsidRPr="00F169CC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169CC">
        <w:rPr>
          <w:b/>
        </w:rPr>
        <w:t>СОДЕРЖАНИЕ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97E01" w:rsidRPr="00F169CC" w:rsidRDefault="008B3E3E" w:rsidP="00A85108">
            <w:pPr>
              <w:jc w:val="center"/>
            </w:pPr>
            <w:r w:rsidRPr="00F169CC">
              <w:t>С</w:t>
            </w:r>
            <w:r w:rsidR="00E97E01" w:rsidRPr="00F169CC">
              <w:t>т</w:t>
            </w:r>
            <w:r w:rsidRPr="00F169CC">
              <w:t>р.</w:t>
            </w:r>
          </w:p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E97E01" w:rsidRPr="00F169CC" w:rsidRDefault="00E97E01" w:rsidP="00A8510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E97E01" w:rsidRPr="00F169CC" w:rsidRDefault="00E97E01" w:rsidP="00A85108"/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учебной дисциплины</w:t>
            </w:r>
          </w:p>
          <w:p w:rsidR="00E97E01" w:rsidRPr="00F169CC" w:rsidRDefault="00E97E01" w:rsidP="00A85108">
            <w:pPr>
              <w:pStyle w:val="1"/>
              <w:jc w:val="both"/>
            </w:pP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</w:pPr>
          </w:p>
        </w:tc>
      </w:tr>
      <w:tr w:rsidR="00E97E01" w:rsidRPr="00F169CC" w:rsidTr="00A85108">
        <w:trPr>
          <w:trHeight w:val="670"/>
        </w:trPr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учебной дисциплины</w:t>
            </w:r>
          </w:p>
          <w:p w:rsidR="00E97E01" w:rsidRPr="00F169CC" w:rsidRDefault="00E97E01" w:rsidP="00A8510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97E01" w:rsidRPr="00F169CC" w:rsidRDefault="00E97E01" w:rsidP="008B3E3E"/>
        </w:tc>
      </w:tr>
      <w:tr w:rsidR="00E97E01" w:rsidRPr="00F169CC" w:rsidTr="00A85108">
        <w:tc>
          <w:tcPr>
            <w:tcW w:w="8505" w:type="dxa"/>
          </w:tcPr>
          <w:p w:rsidR="00E97E01" w:rsidRPr="00F169CC" w:rsidRDefault="00E97E01" w:rsidP="00A8510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E97E01" w:rsidRPr="00F169CC" w:rsidRDefault="00E97E01" w:rsidP="008B3E3E"/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/>
    <w:p w:rsidR="00E97E01" w:rsidRPr="00F169CC" w:rsidRDefault="00E97E01" w:rsidP="00E97E01">
      <w:pPr>
        <w:jc w:val="center"/>
        <w:rPr>
          <w:b/>
          <w:sz w:val="28"/>
          <w:szCs w:val="28"/>
        </w:rPr>
      </w:pPr>
      <w:r w:rsidRPr="00F169CC">
        <w:rPr>
          <w:b/>
          <w:sz w:val="28"/>
          <w:szCs w:val="28"/>
        </w:rPr>
        <w:t>ПОЯСНИТЕЛЬНАЯ ЗАПИСКА</w:t>
      </w:r>
    </w:p>
    <w:p w:rsidR="00E97E01" w:rsidRPr="00F169CC" w:rsidRDefault="00E97E01" w:rsidP="00E97E01">
      <w:pPr>
        <w:jc w:val="center"/>
      </w:pPr>
    </w:p>
    <w:p w:rsidR="00E97E01" w:rsidRPr="00F169CC" w:rsidRDefault="00E97E01" w:rsidP="00F54B6F">
      <w:pPr>
        <w:pStyle w:val="a8"/>
        <w:ind w:firstLine="567"/>
        <w:jc w:val="both"/>
      </w:pPr>
      <w:proofErr w:type="gramStart"/>
      <w:r w:rsidRPr="00F169CC">
        <w:t xml:space="preserve"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</w:t>
      </w:r>
      <w:r w:rsidR="00330D04" w:rsidRPr="00F169CC">
        <w:t>«Русский язык»</w:t>
      </w:r>
      <w:r w:rsidRPr="00F169CC">
        <w:t xml:space="preserve"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</w:t>
      </w:r>
      <w:r w:rsidR="004205DB" w:rsidRPr="00F169CC">
        <w:t>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</w:t>
      </w:r>
      <w:proofErr w:type="gramEnd"/>
      <w:r w:rsidR="004205DB" w:rsidRPr="00F169CC">
        <w:t xml:space="preserve"> </w:t>
      </w:r>
      <w:proofErr w:type="gramStart"/>
      <w:r w:rsidR="004205DB" w:rsidRPr="00F169CC">
        <w:t>в сфере подготовки рабочих кадров и ДПО Минобрнауки России от 17.03.2015 № 06-259).</w:t>
      </w:r>
      <w:r w:rsidRPr="00F169CC">
        <w:t>с учетом</w:t>
      </w:r>
      <w:r w:rsidR="006C44FB" w:rsidRPr="00F169CC">
        <w:t xml:space="preserve"> </w:t>
      </w:r>
      <w:r w:rsidR="00F54B6F" w:rsidRPr="00F169CC"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</w:t>
      </w:r>
      <w:r w:rsidR="004205DB">
        <w:t xml:space="preserve">ол от 28 июня 2016 г. № 2/16-з). </w:t>
      </w:r>
      <w:proofErr w:type="gramEnd"/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F169CC">
        <w:rPr>
          <w:b/>
          <w:bCs/>
        </w:rPr>
        <w:t>1.1. Область применения программы</w:t>
      </w:r>
    </w:p>
    <w:p w:rsidR="00E97E01" w:rsidRPr="00F169CC" w:rsidRDefault="00E97E01" w:rsidP="00747BD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F169CC">
        <w:rPr>
          <w:b/>
          <w:bCs/>
        </w:rPr>
        <w:t xml:space="preserve"> </w:t>
      </w:r>
      <w:r w:rsidRPr="00F169CC">
        <w:t>43.01.09 Повар, кондитер.</w:t>
      </w:r>
    </w:p>
    <w:p w:rsidR="00E97E01" w:rsidRPr="00F169CC" w:rsidRDefault="00E97E01" w:rsidP="00E97E01">
      <w:pPr>
        <w:autoSpaceDE w:val="0"/>
        <w:autoSpaceDN w:val="0"/>
        <w:adjustRightInd w:val="0"/>
        <w:ind w:firstLine="709"/>
        <w:jc w:val="both"/>
      </w:pPr>
      <w:r w:rsidRPr="00F169CC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9C08D3" w:rsidRPr="006C7C7F">
        <w:rPr>
          <w:bCs/>
        </w:rPr>
        <w:t>В у</w:t>
      </w:r>
      <w:r w:rsidR="009C08D3" w:rsidRPr="006C7C7F">
        <w:rPr>
          <w:rFonts w:eastAsia="Arial"/>
        </w:rPr>
        <w:t>чебном плане ППКРС по профессии</w:t>
      </w:r>
      <w:r w:rsidR="009C08D3">
        <w:rPr>
          <w:rFonts w:eastAsia="Arial"/>
        </w:rPr>
        <w:t xml:space="preserve"> </w:t>
      </w:r>
      <w:r w:rsidR="009C08D3" w:rsidRPr="006C7C7F">
        <w:t>43.01.09 Повар, кондитер,</w:t>
      </w:r>
      <w:r w:rsidR="009C08D3" w:rsidRPr="006C7C7F">
        <w:rPr>
          <w:rFonts w:eastAsia="Arial"/>
        </w:rPr>
        <w:t xml:space="preserve"> дисциплина «Русский язык» входит в состав общих общеобразовательных учебных дисциплин, формируемых из обязательных предметных областей Ф</w:t>
      </w:r>
      <w:r w:rsidR="009C08D3">
        <w:rPr>
          <w:rFonts w:eastAsia="Arial"/>
        </w:rPr>
        <w:t>ГОС среднего общего образования</w:t>
      </w:r>
      <w:r w:rsidR="009C08D3" w:rsidRPr="003E1510">
        <w:t xml:space="preserve"> </w:t>
      </w:r>
      <w:r w:rsidR="009C08D3">
        <w:t>естественнонаучного профиля, уровень изучения – базовый.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F169CC">
        <w:rPr>
          <w:b/>
          <w:bCs/>
        </w:rPr>
        <w:t>1.3. Цели и задачи дисциплины – требования к результатам освоения дисциплины: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Cs/>
          <w:lang w:eastAsia="en-US"/>
        </w:rPr>
      </w:pPr>
      <w:r w:rsidRPr="00F169CC">
        <w:rPr>
          <w:lang w:eastAsia="en-US"/>
        </w:rPr>
        <w:t>Содержание программы</w:t>
      </w:r>
      <w:r w:rsidR="00330D04" w:rsidRPr="00F169CC">
        <w:rPr>
          <w:lang w:eastAsia="en-US"/>
        </w:rPr>
        <w:t xml:space="preserve"> </w:t>
      </w:r>
      <w:r w:rsidR="00330D04" w:rsidRPr="00F169CC">
        <w:t>«Русский язык»</w:t>
      </w:r>
      <w:r w:rsidRPr="00F169CC">
        <w:rPr>
          <w:lang w:eastAsia="en-US"/>
        </w:rPr>
        <w:t xml:space="preserve"> направлено на достижение следующих </w:t>
      </w:r>
      <w:r w:rsidRPr="00F169CC">
        <w:rPr>
          <w:bCs/>
          <w:lang w:eastAsia="en-US"/>
        </w:rPr>
        <w:t>целей:</w:t>
      </w:r>
    </w:p>
    <w:p w:rsidR="00E97E01" w:rsidRPr="00F169CC" w:rsidRDefault="00E97E01" w:rsidP="006C44FB">
      <w:pPr>
        <w:pStyle w:val="af0"/>
        <w:numPr>
          <w:ilvl w:val="0"/>
          <w:numId w:val="32"/>
        </w:numPr>
        <w:autoSpaceDE w:val="0"/>
        <w:autoSpaceDN w:val="0"/>
        <w:adjustRightInd w:val="0"/>
        <w:ind w:left="426"/>
        <w:jc w:val="both"/>
      </w:pPr>
      <w:r w:rsidRPr="00F169CC">
        <w:t>совершенствование общеучебных умений и навыков обучаемых: языковых, речемыслительных, орфографических, пунктуационных, стилистических;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формирование функциональной грамотности и всех видов компетенций</w:t>
      </w:r>
      <w:r w:rsidR="00F54B6F" w:rsidRPr="00F169CC">
        <w:t>:</w:t>
      </w:r>
      <w:r w:rsidR="006C44FB" w:rsidRPr="00F169CC">
        <w:t xml:space="preserve"> </w:t>
      </w:r>
      <w:r w:rsidR="00F54B6F" w:rsidRPr="00F169CC">
        <w:t>л</w:t>
      </w:r>
      <w:r w:rsidRPr="00F169CC">
        <w:t>ингвистической (языковедческой), коммуникативной,  культуроведческой);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совершенствование умений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D7641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• 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 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 деятельности, самообразования и самореализации личности. </w:t>
      </w:r>
      <w:proofErr w:type="gramStart"/>
      <w:r w:rsidRPr="00F169CC">
        <w:t xml:space="preserve">Содержание учебной дисциплины </w:t>
      </w:r>
      <w:r w:rsidR="00330D04" w:rsidRPr="00F169CC">
        <w:t xml:space="preserve">«Русский язык» </w:t>
      </w:r>
      <w:r w:rsidRPr="00F169CC"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обусловлено общей нацеленностью образовательного процесса на достижение личностных,  метапредметных и предметных результатов обучения, что возможно на основе компетентностного подхода, который обеспечивает формирование и развитие коммуникативной, языковой и лингвистической (языковедческой) и  культуроведческой </w:t>
      </w:r>
      <w:r w:rsidRPr="00F169CC">
        <w:rPr>
          <w:b/>
          <w:bCs/>
        </w:rPr>
        <w:t>компетенций</w:t>
      </w:r>
      <w:r w:rsidRPr="00F169CC">
        <w:t>.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rPr>
          <w:b/>
          <w:bCs/>
          <w:i/>
          <w:iCs/>
        </w:rPr>
        <w:t xml:space="preserve">Коммуникативная </w:t>
      </w:r>
      <w:r w:rsidRPr="00F169CC">
        <w:t>компетенция формируется в процессе работы по овладению 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 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 осуществления общения в соответствии с речевой ситуацией; адекватно понимать устную и письменную речь и воспроизводить ее содержание в необходимом объеме, создавать собственные связные высказывания разной жанрово-стилистической и типологической принадлежности.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</w:t>
      </w:r>
      <w:r w:rsidRPr="00F169CC">
        <w:rPr>
          <w:b/>
          <w:bCs/>
          <w:i/>
          <w:iCs/>
        </w:rPr>
        <w:t xml:space="preserve">лингвистической </w:t>
      </w:r>
      <w:r w:rsidRPr="00F169CC">
        <w:rPr>
          <w:b/>
          <w:bCs/>
        </w:rPr>
        <w:t>(</w:t>
      </w:r>
      <w:r w:rsidRPr="00F169CC">
        <w:rPr>
          <w:b/>
          <w:bCs/>
          <w:i/>
          <w:iCs/>
        </w:rPr>
        <w:t>языковедческой</w:t>
      </w:r>
      <w:r w:rsidRPr="00F169CC">
        <w:rPr>
          <w:b/>
          <w:bCs/>
        </w:rPr>
        <w:t xml:space="preserve">) </w:t>
      </w:r>
      <w:r w:rsidRPr="00F169CC">
        <w:t>компетенций проходит в процессе систематизации знаний о языке как знаковой системе и общественном явлении, его устройстве, развитии и функционировании; овладения основными нормами русского литературного языка; совершенствования умения пользоваться различными лингвистическими словарями; обогащения словарного запаса и грамматического строя речи учащихся.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 xml:space="preserve">Формирование  </w:t>
      </w:r>
      <w:r w:rsidRPr="00F169CC">
        <w:rPr>
          <w:b/>
          <w:bCs/>
          <w:i/>
          <w:iCs/>
        </w:rPr>
        <w:t xml:space="preserve">культуроведческой </w:t>
      </w:r>
      <w:r w:rsidRPr="00F169CC">
        <w:t>компетенции нацелено на осознание языка как формы выражения национальной культуры, взаимосвязь языка и истории народа, национально-культурной специфики русского языка, владение нормами русского речевого этикета, культуры межнационального общения.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Изучение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имеет свои особенности в зависимости от профиля профессионального образования. Это выражается через содержание обучения, количество 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При освоении профессий СПО естественнонаучного профиля профессионального образования русский язык изучается на базовом уровне ФГОС среднего общего образования. При изучении русского языка на базовом уровне решаются задачи, связанные с формированием общей культуры, развития, воспитания и социализации личности. Русский язык представлен в программе перечнем не только тех дидактических единиц, которые отражают устройство языка, но и тех, которые обеспечивают речевую деятельность. Содержание учебной дисциплины ориентировано на синтез языкового, речемыслительного и духовного развития студентов, включает перечень лингвистических понятий, обозначающих языковые и речевые явления, указывает на особенности функционирования этих явлений и называет основные виды учебной деятельности, которые отрабатываются в процессе изучения данных понятий. Таким образом, создаются условия для успешной реализации  деятельностного  подхода к изучению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ind w:firstLine="708"/>
        <w:jc w:val="both"/>
      </w:pPr>
      <w:r w:rsidRPr="00F169CC">
        <w:t>Реализация содержания учебной дисциплины «Русский язык» предполагает соблюдение принципа строгой преемственности по отношению к содержанию курса русского языка на ступени основного общего образования. В то же время учебная дисциплина «Русский язык» для профессиональных образовательных организаций СПО обладает самостоятельностью и цельностью.</w:t>
      </w:r>
    </w:p>
    <w:p w:rsidR="00F54B6F" w:rsidRPr="00F169CC" w:rsidRDefault="00E97E01" w:rsidP="00AA279A">
      <w:pPr>
        <w:autoSpaceDE w:val="0"/>
        <w:autoSpaceDN w:val="0"/>
        <w:adjustRightInd w:val="0"/>
        <w:ind w:firstLine="708"/>
        <w:jc w:val="both"/>
      </w:pPr>
      <w:r w:rsidRPr="00F169CC">
        <w:t xml:space="preserve">Освоение содержания учебной дисциплины </w:t>
      </w:r>
      <w:r w:rsidR="00330D04" w:rsidRPr="00F169CC">
        <w:t xml:space="preserve">«Русский язык» </w:t>
      </w:r>
      <w:r w:rsidRPr="00F169CC">
        <w:t xml:space="preserve">   обеспечивает достижение студентами следующих </w:t>
      </w:r>
      <w:r w:rsidRPr="00F169CC">
        <w:rPr>
          <w:b/>
          <w:bCs/>
        </w:rPr>
        <w:t>результатов: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 xml:space="preserve"> </w:t>
      </w:r>
      <w:r w:rsidRPr="00F169CC">
        <w:rPr>
          <w:b/>
          <w:bCs/>
          <w:i/>
          <w:iCs/>
        </w:rPr>
        <w:t>личностных</w:t>
      </w:r>
      <w:r w:rsidRPr="00F169CC">
        <w:rPr>
          <w:b/>
          <w:bCs/>
        </w:rPr>
        <w:t>: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понимание роли родного языка как основы успешной социализации личности;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осознание эстетической ценности, потребности сохранить чистоту русского языка как явления национальной культуры;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 xml:space="preserve"> готовность и способность к самостоятельной, творческой и ответственной деятельности;</w:t>
      </w:r>
    </w:p>
    <w:p w:rsidR="00E97E01" w:rsidRPr="00F169CC" w:rsidRDefault="00E97E01" w:rsidP="00D76411">
      <w:pPr>
        <w:numPr>
          <w:ilvl w:val="0"/>
          <w:numId w:val="16"/>
        </w:numPr>
        <w:autoSpaceDE w:val="0"/>
        <w:autoSpaceDN w:val="0"/>
        <w:adjustRightInd w:val="0"/>
        <w:jc w:val="both"/>
      </w:pPr>
      <w:r w:rsidRPr="00F169CC">
        <w:t>способность к самооценке на основе наблюдения за собственной речью, потребность речевого самосовершенствования;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метапредметных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владение всеми видами речевой деятельности: аудированием, чтением (пониманием), говорением, письмом;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 xml:space="preserve"> 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овладение нормами речевого поведения в различных ситуациях межличностного и межкультурного общения;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E97E01" w:rsidRPr="00F169CC" w:rsidRDefault="00E97E01" w:rsidP="00E97E01">
      <w:pPr>
        <w:numPr>
          <w:ilvl w:val="0"/>
          <w:numId w:val="17"/>
        </w:numPr>
        <w:autoSpaceDE w:val="0"/>
        <w:autoSpaceDN w:val="0"/>
        <w:adjustRightInd w:val="0"/>
        <w:jc w:val="both"/>
      </w:pPr>
      <w:r w:rsidRPr="00F169CC">
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  <w:bCs/>
        </w:rPr>
      </w:pPr>
      <w:r w:rsidRPr="00F169CC">
        <w:rPr>
          <w:b/>
          <w:bCs/>
          <w:i/>
          <w:iCs/>
        </w:rPr>
        <w:t>предметных</w:t>
      </w:r>
      <w:r w:rsidRPr="00F169CC">
        <w:rPr>
          <w:b/>
          <w:bCs/>
        </w:rPr>
        <w:t>: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понятий о нормах русского литературного языка и применение знаний о них в речевой практике;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</w:t>
      </w:r>
      <w:proofErr w:type="gramStart"/>
      <w:r w:rsidRPr="00F169CC">
        <w:t>сформированность умений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F41244" w:rsidRPr="00F169CC" w:rsidRDefault="00D7641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</w:t>
      </w:r>
      <w:r w:rsidR="00F41244" w:rsidRPr="00F169CC">
        <w:t>формированность представлений о системе стилей языка художественной литературы;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владение навыками самоанализа и самооценки на основе наблюдений за собственной речью;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анализировать текст с точки зрения наличия в нем явной и скрытой, основной и второстепенной информации;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умением представлять тексты в виде тезисов, конспектов, аннотаций, рефератов, сочинений различных жанров;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сформированность представлений об изобразительно-выразительных возможностях русского языка;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сформированность умений учитывать исторический, историко-культурный контекст и конте</w:t>
      </w:r>
      <w:proofErr w:type="gramStart"/>
      <w:r w:rsidRPr="00F169CC">
        <w:t>кст тв</w:t>
      </w:r>
      <w:proofErr w:type="gramEnd"/>
      <w:r w:rsidRPr="00F169CC">
        <w:t>орчества писателя в процессе анализа текста;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 xml:space="preserve"> 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</w:r>
    </w:p>
    <w:p w:rsidR="00E97E01" w:rsidRPr="00F169CC" w:rsidRDefault="00E97E01" w:rsidP="00E97E01">
      <w:pPr>
        <w:numPr>
          <w:ilvl w:val="0"/>
          <w:numId w:val="18"/>
        </w:numPr>
        <w:autoSpaceDE w:val="0"/>
        <w:autoSpaceDN w:val="0"/>
        <w:adjustRightInd w:val="0"/>
        <w:jc w:val="both"/>
      </w:pPr>
      <w:r w:rsidRPr="00F169CC">
        <w:t>владение навыками анализа текста с учетом их стилистической и жанрово</w:t>
      </w:r>
      <w:r w:rsidR="003D0406" w:rsidRPr="00F169CC">
        <w:t>-</w:t>
      </w:r>
      <w:r w:rsidRPr="00F169CC">
        <w:t>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F169CC">
        <w:t>Освоение содержания учебной дисциплины</w:t>
      </w:r>
      <w:r w:rsidR="00330D04" w:rsidRPr="00F169CC">
        <w:t xml:space="preserve"> «Русский язык»</w:t>
      </w:r>
      <w:r w:rsidRPr="00F169CC">
        <w:t xml:space="preserve">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5A2904" w:rsidRPr="00F169CC">
        <w:t>практические работы</w:t>
      </w:r>
      <w:r w:rsidRPr="00F169CC">
        <w:t xml:space="preserve"> (в форме семинаров, практикумов), самостоятельная работа, консультации.</w:t>
      </w:r>
      <w:proofErr w:type="gramEnd"/>
      <w:r w:rsidRPr="00F169CC">
        <w:t xml:space="preserve"> Реализация системно-деятельностного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Pr="00F169CC" w:rsidRDefault="00E97E01" w:rsidP="00E97E01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F169CC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5A2904" w:rsidRPr="00F169CC">
        <w:rPr>
          <w:color w:val="auto"/>
          <w:lang w:eastAsia="en-US"/>
        </w:rPr>
        <w:t>практические работы</w:t>
      </w:r>
      <w:r w:rsidRPr="00F169CC">
        <w:rPr>
          <w:color w:val="auto"/>
          <w:lang w:eastAsia="en-US"/>
        </w:rPr>
        <w:t>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F169CC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1325BB" w:rsidRPr="00F169CC" w:rsidRDefault="001325BB" w:rsidP="001325BB">
      <w:pPr>
        <w:autoSpaceDE w:val="0"/>
        <w:autoSpaceDN w:val="0"/>
        <w:adjustRightInd w:val="0"/>
        <w:ind w:firstLine="708"/>
        <w:jc w:val="both"/>
        <w:rPr>
          <w:u w:val="single"/>
        </w:rPr>
      </w:pPr>
      <w:r w:rsidRPr="00F169CC">
        <w:t xml:space="preserve">В разделе программы «Содержание учебной дисциплины» курсивом выделен материал, который при изучении русского языка контролю не подлежит. </w:t>
      </w:r>
    </w:p>
    <w:p w:rsidR="00E97E01" w:rsidRPr="00F169CC" w:rsidRDefault="00E97E01" w:rsidP="004205DB">
      <w:pPr>
        <w:autoSpaceDE w:val="0"/>
        <w:autoSpaceDN w:val="0"/>
        <w:adjustRightInd w:val="0"/>
        <w:ind w:firstLine="708"/>
        <w:jc w:val="both"/>
      </w:pPr>
      <w:r w:rsidRPr="00F169CC">
        <w:t xml:space="preserve">Изучение общеобразовательной учебной дисциплины </w:t>
      </w:r>
      <w:r w:rsidR="00330D04" w:rsidRPr="00F169CC">
        <w:t xml:space="preserve">«Русский язык» </w:t>
      </w:r>
      <w:r w:rsidRPr="00F169CC">
        <w:t xml:space="preserve">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 среднего общего образования (ППКРС)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169CC">
        <w:rPr>
          <w:b/>
        </w:rPr>
        <w:t>1.4. Количество часов на освоение программы учебной дисциплины: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E97E01" w:rsidRPr="00F169CC" w:rsidTr="00A85108">
        <w:trPr>
          <w:trHeight w:val="460"/>
        </w:trPr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Вид учебной работы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i/>
                <w:iCs/>
              </w:rPr>
            </w:pPr>
            <w:r w:rsidRPr="00F169CC">
              <w:rPr>
                <w:i/>
                <w:iCs/>
              </w:rPr>
              <w:t xml:space="preserve">Кол-во часов 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114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>в том числе: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i/>
                <w:iCs/>
              </w:rPr>
            </w:pP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контрольные работы (часы)</w:t>
            </w:r>
          </w:p>
        </w:tc>
        <w:tc>
          <w:tcPr>
            <w:tcW w:w="1564" w:type="dxa"/>
          </w:tcPr>
          <w:p w:rsidR="00E97E01" w:rsidRPr="004205DB" w:rsidRDefault="005E0867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4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        </w:t>
            </w:r>
            <w:r w:rsidR="005A2904" w:rsidRPr="00F169CC">
              <w:t>практические работы</w:t>
            </w:r>
            <w:r w:rsidRPr="00F169CC">
              <w:t xml:space="preserve"> (количество)</w:t>
            </w:r>
          </w:p>
        </w:tc>
        <w:tc>
          <w:tcPr>
            <w:tcW w:w="1564" w:type="dxa"/>
            <w:shd w:val="clear" w:color="auto" w:fill="FFFFFF"/>
          </w:tcPr>
          <w:p w:rsidR="00E97E01" w:rsidRPr="004205DB" w:rsidRDefault="00121FB8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48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 xml:space="preserve">Внеаудиторная самостоятельная работа 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57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97E01" w:rsidRPr="004205DB" w:rsidRDefault="00E97E01" w:rsidP="00A85108">
            <w:pPr>
              <w:jc w:val="both"/>
              <w:rPr>
                <w:b/>
                <w:i/>
                <w:iCs/>
              </w:rPr>
            </w:pPr>
            <w:r w:rsidRPr="004205DB">
              <w:rPr>
                <w:b/>
                <w:i/>
                <w:iCs/>
              </w:rPr>
              <w:t>171</w:t>
            </w:r>
          </w:p>
        </w:tc>
      </w:tr>
      <w:tr w:rsidR="00E97E01" w:rsidRPr="00F169CC" w:rsidTr="00A85108">
        <w:tc>
          <w:tcPr>
            <w:tcW w:w="7904" w:type="dxa"/>
          </w:tcPr>
          <w:p w:rsidR="00E97E01" w:rsidRPr="00F169CC" w:rsidRDefault="00E97E01" w:rsidP="00A85108">
            <w:pPr>
              <w:jc w:val="both"/>
            </w:pPr>
            <w:r w:rsidRPr="00F169CC">
              <w:t xml:space="preserve">Промежуточная аттестация  в форме </w:t>
            </w:r>
            <w:r w:rsidR="009D7FBC">
              <w:t xml:space="preserve">дифференцированного зачета и </w:t>
            </w:r>
            <w:r w:rsidRPr="00F169CC">
              <w:t>экзамена</w:t>
            </w:r>
          </w:p>
        </w:tc>
        <w:tc>
          <w:tcPr>
            <w:tcW w:w="1564" w:type="dxa"/>
          </w:tcPr>
          <w:p w:rsidR="00E97E01" w:rsidRPr="00F169CC" w:rsidRDefault="00E97E01" w:rsidP="00A85108">
            <w:pPr>
              <w:jc w:val="both"/>
              <w:rPr>
                <w:b/>
                <w:i/>
                <w:iCs/>
              </w:rPr>
            </w:pPr>
          </w:p>
        </w:tc>
      </w:tr>
    </w:tbl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1832"/>
        </w:tabs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169CC">
        <w:rPr>
          <w:b/>
        </w:rPr>
        <w:t>2. ТЕМАТИЧЕСКИЙ ПЛАН</w:t>
      </w: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E97E01" w:rsidRPr="00F169CC" w:rsidTr="00A85108">
        <w:tc>
          <w:tcPr>
            <w:tcW w:w="3652" w:type="dxa"/>
            <w:vMerge w:val="restart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F169CC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F169CC">
              <w:rPr>
                <w:b/>
                <w:sz w:val="20"/>
                <w:szCs w:val="20"/>
              </w:rPr>
              <w:t>Самостоятель-ная</w:t>
            </w:r>
            <w:proofErr w:type="gramEnd"/>
            <w:r w:rsidRPr="00F169CC">
              <w:rPr>
                <w:b/>
                <w:sz w:val="20"/>
                <w:szCs w:val="20"/>
              </w:rPr>
              <w:t xml:space="preserve"> работа</w:t>
            </w:r>
          </w:p>
        </w:tc>
        <w:tc>
          <w:tcPr>
            <w:tcW w:w="1276" w:type="dxa"/>
            <w:vMerge w:val="restart"/>
          </w:tcPr>
          <w:p w:rsidR="00E97E01" w:rsidRPr="00F169CC" w:rsidRDefault="00E97E01" w:rsidP="00A85108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97E01" w:rsidRPr="00F169CC" w:rsidTr="00A85108">
        <w:trPr>
          <w:trHeight w:val="243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F169CC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 xml:space="preserve">В т.ч. </w:t>
            </w:r>
            <w:proofErr w:type="gramStart"/>
            <w:r w:rsidRPr="00F169CC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rPr>
          <w:trHeight w:val="1122"/>
        </w:trPr>
        <w:tc>
          <w:tcPr>
            <w:tcW w:w="3652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E97E01" w:rsidRPr="00F169CC" w:rsidRDefault="005A2904" w:rsidP="00874664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практические работы</w:t>
            </w:r>
            <w:r w:rsidR="00E97E01" w:rsidRPr="00F169CC">
              <w:rPr>
                <w:sz w:val="20"/>
                <w:szCs w:val="20"/>
              </w:rPr>
              <w:t xml:space="preserve"> (часы)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proofErr w:type="gramStart"/>
            <w:r w:rsidRPr="00F169CC">
              <w:rPr>
                <w:sz w:val="20"/>
                <w:szCs w:val="20"/>
              </w:rPr>
              <w:t>Контрол ьные</w:t>
            </w:r>
            <w:proofErr w:type="gramEnd"/>
            <w:r w:rsidRPr="00F169CC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97E01" w:rsidRPr="00F169CC" w:rsidRDefault="00E97E01" w:rsidP="00A8510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ind w:firstLine="34"/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sz w:val="20"/>
                <w:szCs w:val="20"/>
              </w:rPr>
            </w:pPr>
            <w:r w:rsidRPr="00F169CC">
              <w:rPr>
                <w:sz w:val="20"/>
                <w:szCs w:val="20"/>
              </w:rPr>
              <w:t>6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2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Язык речь. Функциональные стили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7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9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21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Фонетика, орфоэпия, графика,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5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22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Лексикология фразеология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7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Морфемика, словообразование,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12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6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6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24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Морфология и орфография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28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9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2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14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39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t>Синтаксис и пунктуация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169CC">
              <w:rPr>
                <w:lang w:eastAsia="en-US"/>
              </w:rPr>
              <w:t>30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</w:pPr>
            <w:r w:rsidRPr="00F169CC">
              <w:t>13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</w:pPr>
            <w:r w:rsidRPr="00F169CC">
              <w:t>1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</w:pPr>
            <w:r w:rsidRPr="00F169CC">
              <w:t>15</w:t>
            </w:r>
          </w:p>
        </w:tc>
        <w:tc>
          <w:tcPr>
            <w:tcW w:w="850" w:type="dxa"/>
          </w:tcPr>
          <w:p w:rsidR="00E97E01" w:rsidRPr="00F169CC" w:rsidRDefault="00E97E01" w:rsidP="00A85108">
            <w:pPr>
              <w:jc w:val="center"/>
            </w:pP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</w:pPr>
            <w:r w:rsidRPr="00F169CC">
              <w:t>38</w:t>
            </w:r>
          </w:p>
        </w:tc>
      </w:tr>
      <w:tr w:rsidR="00E97E01" w:rsidRPr="00F169CC" w:rsidTr="00A85108">
        <w:tc>
          <w:tcPr>
            <w:tcW w:w="365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 w:rsidRPr="00F169CC">
              <w:rPr>
                <w:b/>
                <w:lang w:eastAsia="en-US"/>
              </w:rPr>
              <w:t>114</w:t>
            </w:r>
          </w:p>
        </w:tc>
        <w:tc>
          <w:tcPr>
            <w:tcW w:w="1418" w:type="dxa"/>
          </w:tcPr>
          <w:p w:rsidR="00E97E01" w:rsidRPr="00F169CC" w:rsidRDefault="00121FB8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48</w:t>
            </w:r>
          </w:p>
        </w:tc>
        <w:tc>
          <w:tcPr>
            <w:tcW w:w="992" w:type="dxa"/>
          </w:tcPr>
          <w:p w:rsidR="00E97E01" w:rsidRPr="00F169CC" w:rsidRDefault="000A590B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4</w:t>
            </w:r>
          </w:p>
        </w:tc>
        <w:tc>
          <w:tcPr>
            <w:tcW w:w="851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57</w:t>
            </w:r>
          </w:p>
        </w:tc>
        <w:tc>
          <w:tcPr>
            <w:tcW w:w="850" w:type="dxa"/>
          </w:tcPr>
          <w:p w:rsidR="00E97E01" w:rsidRPr="00F87350" w:rsidRDefault="004205DB" w:rsidP="00A85108">
            <w:pPr>
              <w:jc w:val="center"/>
              <w:rPr>
                <w:b/>
              </w:rPr>
            </w:pPr>
            <w:r w:rsidRPr="00F87350">
              <w:rPr>
                <w:b/>
              </w:rPr>
              <w:t>1</w:t>
            </w:r>
          </w:p>
        </w:tc>
        <w:tc>
          <w:tcPr>
            <w:tcW w:w="1276" w:type="dxa"/>
          </w:tcPr>
          <w:p w:rsidR="00E97E01" w:rsidRPr="00F169CC" w:rsidRDefault="00E97E01" w:rsidP="00A85108">
            <w:pPr>
              <w:jc w:val="center"/>
              <w:rPr>
                <w:b/>
              </w:rPr>
            </w:pPr>
            <w:r w:rsidRPr="00F169CC">
              <w:rPr>
                <w:b/>
              </w:rPr>
              <w:t>171</w:t>
            </w:r>
          </w:p>
        </w:tc>
      </w:tr>
      <w:tr w:rsidR="00E97E01" w:rsidRPr="00F169CC" w:rsidTr="00A85108">
        <w:tc>
          <w:tcPr>
            <w:tcW w:w="10031" w:type="dxa"/>
            <w:gridSpan w:val="7"/>
          </w:tcPr>
          <w:p w:rsidR="00E97E01" w:rsidRPr="00F169CC" w:rsidRDefault="00E97E01" w:rsidP="004205DB">
            <w:pPr>
              <w:rPr>
                <w:b/>
              </w:rPr>
            </w:pPr>
            <w:r w:rsidRPr="00F169CC">
              <w:t>Промежуточная аттестация в форме</w:t>
            </w:r>
            <w:r w:rsidR="004205DB">
              <w:t xml:space="preserve"> дифференцированного зачета на 1 курсе и </w:t>
            </w:r>
            <w:r w:rsidRPr="00F169CC">
              <w:t xml:space="preserve"> экзамена</w:t>
            </w:r>
            <w:r w:rsidR="004205DB">
              <w:t xml:space="preserve"> на 2 курсе.</w:t>
            </w:r>
          </w:p>
        </w:tc>
      </w:tr>
    </w:tbl>
    <w:p w:rsidR="00E97E01" w:rsidRPr="00F169CC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  <w:bCs/>
        </w:rPr>
        <w:t>3. СОДЕРЖАНИЕ УЧЕБНОЙ ДИСЦИПЛИНЫ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F169CC" w:rsidTr="00A85108">
        <w:trPr>
          <w:trHeight w:val="710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Содержание учебной дисциплины. Вид учебных занятий (теоретические, контрольные, </w:t>
            </w:r>
            <w:r w:rsidR="005A2904" w:rsidRPr="00F169CC">
              <w:rPr>
                <w:b/>
                <w:bCs/>
              </w:rPr>
              <w:t>практические работы</w:t>
            </w:r>
            <w:r w:rsidRPr="00F169CC">
              <w:rPr>
                <w:b/>
                <w:bCs/>
              </w:rPr>
              <w:t>), самостоятельная работа обучающихся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Объем часов</w:t>
            </w:r>
          </w:p>
        </w:tc>
      </w:tr>
      <w:tr w:rsidR="00E97E01" w:rsidRPr="00F169CC" w:rsidTr="00A85108">
        <w:trPr>
          <w:trHeight w:val="419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F169CC"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3</w:t>
            </w:r>
          </w:p>
        </w:tc>
      </w:tr>
      <w:tr w:rsidR="00E97E01" w:rsidRPr="00F169CC" w:rsidTr="00A85108">
        <w:trPr>
          <w:trHeight w:val="368"/>
        </w:trPr>
        <w:tc>
          <w:tcPr>
            <w:tcW w:w="2514" w:type="dxa"/>
          </w:tcPr>
          <w:p w:rsidR="00E97E01" w:rsidRPr="00F169CC" w:rsidRDefault="00E97E01" w:rsidP="00A85108">
            <w:pPr>
              <w:jc w:val="both"/>
              <w:rPr>
                <w:b/>
              </w:rPr>
            </w:pPr>
            <w:r w:rsidRPr="00F169CC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средство общения и форма существования национальной культуры.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и общество. Язык как развивающееся явление.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Язык как система. Основные уровни 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Русский язык в современном мире. Язык и культура. Отражение в русском языке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материальной и духовной культуры русского и других народов. Понятие о русском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литературном </w:t>
            </w:r>
            <w:proofErr w:type="gramStart"/>
            <w:r w:rsidRPr="00F169CC">
              <w:t>языке</w:t>
            </w:r>
            <w:proofErr w:type="gramEnd"/>
            <w:r w:rsidRPr="00F169CC">
              <w:t xml:space="preserve"> и языковой норме. Значение русского языка при освоении профессий СПО и специальностей СПО.</w:t>
            </w:r>
          </w:p>
          <w:p w:rsidR="00E97E01" w:rsidRPr="00F169CC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Освоение общих закономерностей лингвистического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7B20ED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</w:rPr>
              <w:t>Виды учебной деятельности:</w:t>
            </w:r>
            <w:r w:rsidRPr="00F169CC">
              <w:t xml:space="preserve"> </w:t>
            </w:r>
          </w:p>
          <w:p w:rsidR="00E97E01" w:rsidRPr="00F169CC" w:rsidRDefault="00E97E01" w:rsidP="007B20ED">
            <w:pPr>
              <w:autoSpaceDE w:val="0"/>
              <w:autoSpaceDN w:val="0"/>
              <w:adjustRightInd w:val="0"/>
              <w:jc w:val="both"/>
            </w:pPr>
            <w:r w:rsidRPr="00F169CC">
              <w:t>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на отдельных примерах взаимосвязь языка, культуры и истории народа — носителя языка; анализировать    пословицы и поговорки о русском языке;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(сочинение-рассуждение</w:t>
            </w:r>
            <w:proofErr w:type="gramStart"/>
            <w:r w:rsidRPr="00F169CC">
              <w:t>)в</w:t>
            </w:r>
            <w:proofErr w:type="gramEnd"/>
            <w:r w:rsidRPr="00F169CC">
              <w:t xml:space="preserve"> устной или письменной форме;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приводить примеры, которые доказывают, что изучение языка</w:t>
            </w:r>
            <w:r w:rsidR="005F0EC4" w:rsidRPr="00F169CC">
              <w:t xml:space="preserve"> </w:t>
            </w:r>
            <w:r w:rsidRPr="00F169CC">
              <w:t>позволяет лучше узнать историю и культуру страны;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тему, основную мысль текстов о роли русского</w:t>
            </w:r>
            <w:r w:rsidR="005F0EC4" w:rsidRPr="00F169CC">
              <w:t xml:space="preserve"> </w:t>
            </w:r>
            <w:r w:rsidRPr="00F169CC">
              <w:t>языка в жизни общества;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 проводить языковой разбор текстов; извлекать информацию из разных источников</w:t>
            </w:r>
            <w:r w:rsidR="007B20ED" w:rsidRPr="00F169CC">
              <w:t xml:space="preserve"> </w:t>
            </w:r>
            <w:r w:rsidRPr="00F169CC">
              <w:t>(таблиц, схем);</w:t>
            </w:r>
          </w:p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t>• преобразовывать информацию; строить рассуждение о роли русского языка в жизни человека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</w:t>
            </w:r>
          </w:p>
        </w:tc>
      </w:tr>
      <w:tr w:rsidR="00E97E01" w:rsidRPr="00F169CC" w:rsidTr="00A85108">
        <w:trPr>
          <w:trHeight w:val="90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</w:rPr>
              <w:t>Раздел 1.Язык и речь. Функциональные стили речи</w:t>
            </w:r>
            <w:r w:rsidR="00C74AD7" w:rsidRPr="00F169CC">
              <w:rPr>
                <w:b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>Содержание  учебного 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Язык и речь. Виды речевой деятельности. Речевая ситуация и ее компоненты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Функциональные стили речи и их особенности.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Разговорный стиль речи, его основные признаки, сфера использования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Научный стиль речи. Основные жанры научного стиля: доклад, статья, сообщение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Официально-деловой стиль речи, его признаки, назначение. Жанры официально-делового стиля: заявление, доверенность, расписка, резюме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Художественный стиль речи, его основные признаки: образность, использование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изобразительно-выразительных средств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169CC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74AD7" w:rsidRPr="00F169CC">
              <w:t xml:space="preserve"> </w:t>
            </w:r>
            <w:r w:rsidRPr="00F169CC">
              <w:t>в тексте. Информационная переработка текста (план, тезисы, конспект, реферат</w:t>
            </w:r>
            <w:proofErr w:type="gramStart"/>
            <w:r w:rsidRPr="00F169CC">
              <w:t>,а</w:t>
            </w:r>
            <w:proofErr w:type="gramEnd"/>
            <w:r w:rsidRPr="00F169CC">
              <w:t>ннотация). Абзац как средство смыслового членения текста</w:t>
            </w:r>
            <w:r w:rsidRPr="00F169CC">
              <w:rPr>
                <w:b/>
                <w:b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Функционально-смысловые типы речи (повествование, описание, рассуждение).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i/>
                <w:iCs/>
              </w:rPr>
              <w:t>Соединение в тексте различных типов речи</w:t>
            </w:r>
            <w:r w:rsidRPr="00F169CC">
              <w:rPr>
                <w:bCs/>
                <w:i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Лингвостилистический анализ текста.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структуры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Лингвостилистический (стилистический, речеведческий) анализ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Освоение видов переработки текста.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7B20ED" w:rsidRPr="00F169CC" w:rsidRDefault="007B20ED" w:rsidP="007B20ED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 xml:space="preserve">Составление связного высказывания на заданную тему, в том числе на лингвистическую. 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t xml:space="preserve"> 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вычитывать разные виды информации;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средства и способы связи предложений в тексте;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изобразительно-выразительные средства языка,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указывать их роль в идейно-художественном содержании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составлять связное высказывание (сочинение) в </w:t>
            </w:r>
            <w:proofErr w:type="gramStart"/>
            <w:r w:rsidRPr="00F169CC">
              <w:t>устной</w:t>
            </w:r>
            <w:proofErr w:type="gramEnd"/>
            <w:r w:rsidRPr="00F169CC">
              <w:t xml:space="preserve">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письменной форме на основе проанализированных текстов;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эмоциональный настрой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примеры по темам, взятым из изучаемых художественных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оцениват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чужие и собственные речевые высказывания разной функциональной направленности с точки зрения соответствия их коммуникативным задачам и нормам современного русского литературного языка;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исправлять речевые недостатки, редактировать текст;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• выступать перед аудиторией сверстников с </w:t>
            </w:r>
            <w:proofErr w:type="gramStart"/>
            <w:r w:rsidRPr="00F169CC">
              <w:t>небольшими</w:t>
            </w:r>
            <w:proofErr w:type="gramEnd"/>
            <w:r w:rsidRPr="00F169CC">
              <w:t xml:space="preserve"> ин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формационными сообщениями, докладами на учебно-научную тему;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и сравнивать русский речевой этикет с речевым этикетом отдельных народов России и мира;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• различать тексты разных функциональных стилей (экстра-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анализировать тексты разных жанров научного (учебно-научного), публицистического, официально-делового стилей, разговорной речи;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• создавать устные и письменные высказывания разных стилей, жанров и типов речи (отзыв, сообщение, доклад; интервью,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репортаж, эссе; расписка, доверенность, заявление; рассказ,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беседа, спор);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подбирать тексты разных функциональных типов и стилей;</w:t>
            </w:r>
          </w:p>
          <w:p w:rsidR="00E97E01" w:rsidRPr="00F169CC" w:rsidRDefault="00E97E01" w:rsidP="006C04B1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t>осуществлять информационную переработку текста, создавать вторичный текст, используя разные виды переработки текста</w:t>
            </w:r>
            <w:r w:rsidR="006C04B1" w:rsidRPr="00F169CC">
              <w:t xml:space="preserve"> </w:t>
            </w:r>
            <w:r w:rsidRPr="00F169CC">
              <w:t>(план, тезисы, конспект, реферат, аннотацию, рецензии.</w:t>
            </w:r>
            <w:proofErr w:type="gramEnd"/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18</w:t>
            </w:r>
          </w:p>
        </w:tc>
      </w:tr>
      <w:tr w:rsidR="00E97E01" w:rsidRPr="00F169CC" w:rsidTr="00A85108">
        <w:trPr>
          <w:trHeight w:val="158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2. Фонетика, орфоэпия, графика,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FC5763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Орфоэпические нормы: произносительные нормы и нормы ударения. Произношение гласных и согласных звуков, заимствованных слов. Использование  </w:t>
            </w:r>
            <w:proofErr w:type="gramStart"/>
            <w:r w:rsidRPr="00F169CC">
              <w:rPr>
                <w:bCs/>
                <w:iCs/>
              </w:rPr>
              <w:t>орфоэпического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словаря.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Благозвучие речи. Звукопись как изобразительное средство. Ассонанс, аллирация.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буквы </w:t>
            </w:r>
            <w:r w:rsidRPr="00F169CC">
              <w:rPr>
                <w:bCs/>
                <w:i/>
                <w:iCs/>
              </w:rPr>
              <w:t>ь</w:t>
            </w:r>
            <w:r w:rsidRPr="00F169CC">
              <w:rPr>
                <w:bCs/>
                <w:iCs/>
              </w:rPr>
              <w:t xml:space="preserve">. Правописание </w:t>
            </w:r>
            <w:r w:rsidRPr="00F169CC">
              <w:rPr>
                <w:bCs/>
                <w:i/>
                <w:iCs/>
              </w:rPr>
              <w:t>о/е</w:t>
            </w:r>
            <w:r w:rsidRPr="00F169CC">
              <w:rPr>
                <w:bCs/>
                <w:iCs/>
              </w:rPr>
              <w:t xml:space="preserve"> после шипящих и ц. Правописание приставок на </w:t>
            </w:r>
            <w:proofErr w:type="gramStart"/>
            <w:r w:rsidRPr="00F169CC">
              <w:rPr>
                <w:bCs/>
                <w:iCs/>
              </w:rPr>
              <w:t>з-</w:t>
            </w:r>
            <w:proofErr w:type="gramEnd"/>
            <w:r w:rsidRPr="00F169CC">
              <w:rPr>
                <w:bCs/>
                <w:iCs/>
              </w:rPr>
              <w:t xml:space="preserve"> / с-.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Правописание </w:t>
            </w:r>
            <w:r w:rsidRPr="00F169CC">
              <w:rPr>
                <w:bCs/>
                <w:i/>
                <w:iCs/>
              </w:rPr>
              <w:t>и/ы</w:t>
            </w:r>
            <w:r w:rsidRPr="00F169CC">
              <w:rPr>
                <w:bCs/>
                <w:iCs/>
              </w:rPr>
              <w:t xml:space="preserve"> после приставок.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языка.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выразительными средствами фонетики</w:t>
            </w:r>
            <w:r w:rsidR="00747BDE"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iCs/>
              </w:rPr>
              <w:t>Виды учебной деятельности</w:t>
            </w:r>
            <w:r w:rsidRPr="00F169CC">
              <w:rPr>
                <w:bCs/>
                <w:iCs/>
              </w:rPr>
              <w:t>:</w:t>
            </w:r>
            <w:r w:rsidRPr="00F169CC"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 xml:space="preserve">орфоэпических словарей и справочников; использовать ее </w:t>
            </w:r>
            <w:proofErr w:type="gramStart"/>
            <w:r w:rsidRPr="00F169CC">
              <w:t>в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 xml:space="preserve">различных </w:t>
            </w:r>
            <w:proofErr w:type="gramStart"/>
            <w:r w:rsidRPr="00F169CC">
              <w:t>видах</w:t>
            </w:r>
            <w:proofErr w:type="gramEnd"/>
            <w:r w:rsidRPr="00F169CC">
              <w:t xml:space="preserve"> деятельности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</w:t>
            </w:r>
            <w:r w:rsidRPr="00F169CC">
              <w:rPr>
                <w:i/>
                <w:iCs/>
              </w:rPr>
              <w:t xml:space="preserve">ь </w:t>
            </w:r>
            <w:r w:rsidRPr="00F169CC">
              <w:t>операции синтеза и анализа с целью обобщения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признаков, характеристик, фактов и т. д.;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10</w:t>
            </w:r>
          </w:p>
        </w:tc>
      </w:tr>
      <w:tr w:rsidR="00E97E01" w:rsidRPr="00F169CC" w:rsidTr="00A85108">
        <w:trPr>
          <w:trHeight w:val="972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3.  Лексикология и фразеология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употребление. </w:t>
            </w:r>
            <w:r w:rsidRPr="00F169CC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паронимов. Контекстуальные синонимы и антонимы.</w:t>
            </w:r>
            <w:r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Градация. Антитеза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речи (жаргонизмы, арготизмы, диалектизмы). Профессионализмы. Терминологическая лексика.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пословицы и поговорки.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Лексико </w:t>
            </w:r>
            <w:proofErr w:type="gramStart"/>
            <w:r w:rsidRPr="00F169CC">
              <w:rPr>
                <w:bCs/>
                <w:iCs/>
              </w:rPr>
              <w:t>-</w:t>
            </w:r>
            <w:r w:rsidR="007B20ED" w:rsidRPr="00F169CC">
              <w:rPr>
                <w:bCs/>
                <w:iCs/>
              </w:rPr>
              <w:t>ф</w:t>
            </w:r>
            <w:proofErr w:type="gramEnd"/>
            <w:r w:rsidR="007B20ED" w:rsidRPr="00F169CC">
              <w:rPr>
                <w:bCs/>
                <w:iCs/>
              </w:rPr>
              <w:t>р</w:t>
            </w:r>
            <w:r w:rsidRPr="00F169CC">
              <w:rPr>
                <w:bCs/>
                <w:iCs/>
              </w:rPr>
              <w:t>азеологический разбор.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7B20ED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числе на лингвистическую тему.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F169CC">
              <w:rPr>
                <w:b/>
                <w:bCs/>
                <w:iCs/>
              </w:rPr>
              <w:t>Виды учебной деятельности:</w:t>
            </w:r>
            <w:r w:rsidRPr="00F169CC">
              <w:rPr>
                <w:b/>
                <w:lang w:eastAsia="en-US"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rPr>
                <w:lang w:eastAsia="en-US"/>
              </w:rPr>
              <w:t xml:space="preserve"> </w:t>
            </w:r>
            <w:r w:rsidRPr="00F169CC">
              <w:t>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</w:t>
            </w:r>
            <w:r w:rsidRPr="00F169CC">
              <w:rPr>
                <w:i/>
                <w:iCs/>
              </w:rPr>
              <w:t>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объяснять особенности употребления лексических сре</w:t>
            </w:r>
            <w:proofErr w:type="gramStart"/>
            <w:r w:rsidRPr="00F169CC">
              <w:t>дств в т</w:t>
            </w:r>
            <w:proofErr w:type="gramEnd"/>
            <w:r w:rsidRPr="00F169CC">
              <w:t>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информацию в различных видах деятельности;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proofErr w:type="gramStart"/>
            <w:r w:rsidRPr="00F169CC">
              <w:t>• познавать основные виды тропов, построенных на переносном значении слова (метафора, эпитет, олицетворение</w:t>
            </w:r>
            <w:proofErr w:type="gramEnd"/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14</w:t>
            </w:r>
          </w:p>
        </w:tc>
      </w:tr>
      <w:tr w:rsidR="00E97E01" w:rsidRPr="00F169CC" w:rsidTr="00A85108">
        <w:trPr>
          <w:trHeight w:val="1550"/>
        </w:trPr>
        <w:tc>
          <w:tcPr>
            <w:tcW w:w="2514" w:type="dxa"/>
          </w:tcPr>
          <w:p w:rsidR="00E97E01" w:rsidRPr="00F169CC" w:rsidRDefault="00E97E01" w:rsidP="006C04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>4 Морфемика,</w:t>
            </w:r>
            <w:r w:rsidR="006C04B1" w:rsidRPr="00F169CC">
              <w:rPr>
                <w:b/>
                <w:bCs/>
              </w:rPr>
              <w:t xml:space="preserve"> </w:t>
            </w:r>
            <w:r w:rsidRPr="00F169CC">
              <w:rPr>
                <w:b/>
                <w:bCs/>
              </w:rPr>
              <w:t xml:space="preserve">  словообразование, </w:t>
            </w:r>
          </w:p>
          <w:p w:rsidR="00E97E01" w:rsidRPr="00F169CC" w:rsidRDefault="00C74AD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О</w:t>
            </w:r>
            <w:r w:rsidR="00E97E01" w:rsidRPr="00F169CC">
              <w:rPr>
                <w:b/>
                <w:bCs/>
              </w:rPr>
              <w:t>рфография</w:t>
            </w:r>
            <w:r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антонимия морфем. Морфемный разбор слова.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F169CC">
              <w:rPr>
                <w:bCs/>
                <w:i/>
                <w:iCs/>
              </w:rPr>
              <w:t xml:space="preserve">Понятие </w:t>
            </w:r>
            <w:proofErr w:type="gramStart"/>
            <w:r w:rsidRPr="00F169CC">
              <w:rPr>
                <w:bCs/>
                <w:i/>
                <w:iCs/>
              </w:rPr>
              <w:t>об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этимологии. </w:t>
            </w:r>
            <w:r w:rsidRPr="00F169CC">
              <w:rPr>
                <w:bCs/>
                <w:iCs/>
              </w:rPr>
              <w:t>Словообразовательный анализ.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 xml:space="preserve">Употребление приставок в разных стилях речи. Употребление суффиксов </w:t>
            </w:r>
            <w:proofErr w:type="gramStart"/>
            <w:r w:rsidRPr="00F169CC">
              <w:rPr>
                <w:bCs/>
                <w:i/>
                <w:iCs/>
              </w:rPr>
              <w:t>в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 xml:space="preserve">разных </w:t>
            </w:r>
            <w:proofErr w:type="gramStart"/>
            <w:r w:rsidRPr="00F169CC">
              <w:rPr>
                <w:bCs/>
                <w:i/>
                <w:iCs/>
              </w:rPr>
              <w:t>стилях</w:t>
            </w:r>
            <w:proofErr w:type="gramEnd"/>
            <w:r w:rsidRPr="00F169CC">
              <w:rPr>
                <w:bCs/>
                <w:i/>
                <w:iCs/>
              </w:rPr>
              <w:t xml:space="preserve"> речи.</w:t>
            </w:r>
            <w:r w:rsidRPr="00F169CC">
              <w:rPr>
                <w:bCs/>
                <w:iCs/>
              </w:rPr>
              <w:t xml:space="preserve"> Речевые ошибки, связанные с неоправданным повтором однокоренных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пр</w:t>
            </w:r>
            <w:proofErr w:type="gramStart"/>
            <w:r w:rsidRPr="00F169CC">
              <w:rPr>
                <w:bCs/>
                <w:i/>
                <w:iCs/>
              </w:rPr>
              <w:t>и-</w:t>
            </w:r>
            <w:proofErr w:type="gramEnd"/>
            <w:r w:rsidRPr="00F169CC">
              <w:rPr>
                <w:bCs/>
                <w:i/>
                <w:iCs/>
              </w:rPr>
              <w:t xml:space="preserve"> / пре-.</w:t>
            </w:r>
            <w:r w:rsidRPr="00F169CC">
              <w:rPr>
                <w:bCs/>
                <w:iCs/>
              </w:rPr>
              <w:t xml:space="preserve"> Правописание сложных слов.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Анализ одноструктурных слов с морфемами-омонимами; сопоставление слов </w:t>
            </w:r>
            <w:proofErr w:type="gramStart"/>
            <w:r w:rsidRPr="00F169CC">
              <w:rPr>
                <w:bCs/>
                <w:iCs/>
              </w:rPr>
              <w:t>с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морфемами-синонимами.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Распределение слов по словообразовательным гнездам, восстановление словообразовательной цепочки.</w:t>
            </w:r>
            <w:r w:rsidR="00747BDE" w:rsidRPr="00F169CC">
              <w:rPr>
                <w:bCs/>
                <w:iCs/>
              </w:rPr>
              <w:t xml:space="preserve"> </w:t>
            </w:r>
            <w:r w:rsidRPr="00F169CC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слов, слов одной структуры.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  <w:bCs/>
                <w:lang w:eastAsia="en-US"/>
              </w:rPr>
              <w:t>Виды учебной деятельности:</w:t>
            </w:r>
            <w:r w:rsidRPr="00F169CC">
              <w:rPr>
                <w:b/>
              </w:rPr>
              <w:t xml:space="preserve">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морфемный, словообразовательный, этимологический, орфографический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характеризовать словообразовательные цепочки и словообразовательные гнезда</w:t>
            </w:r>
            <w:r w:rsidRPr="00F169CC">
              <w:rPr>
                <w:i/>
                <w:iCs/>
              </w:rPr>
              <w:t xml:space="preserve">, </w:t>
            </w:r>
            <w:r w:rsidRPr="00F169CC">
              <w:t>устанавливая смысловую и структурную связь однокоренных слов;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169CC">
              <w:t>• опознавать основные выразительные средства словообразование художественной речи и оценивать их</w:t>
            </w:r>
            <w:r w:rsidRPr="00F169CC">
              <w:rPr>
                <w:i/>
                <w:iCs/>
              </w:rPr>
              <w:t>;</w:t>
            </w:r>
            <w:r w:rsidR="006C04B1" w:rsidRPr="00F169CC">
              <w:rPr>
                <w:i/>
                <w:iCs/>
              </w:rPr>
              <w:t xml:space="preserve"> </w:t>
            </w:r>
          </w:p>
          <w:p w:rsidR="006C04B1" w:rsidRPr="00F169CC" w:rsidRDefault="00E97E01" w:rsidP="006C04B1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морфемных, словообразовательных и этимологических словарей и справочников, опознавать основные выразительные средства фонетики (звукопись)</w:t>
            </w:r>
            <w:r w:rsidRPr="00F169CC">
              <w:rPr>
                <w:lang w:eastAsia="en-US"/>
              </w:rPr>
              <w:t xml:space="preserve">  </w:t>
            </w:r>
            <w:r w:rsidRPr="00F169CC">
              <w:t>в том числе  мультимедийных;</w:t>
            </w:r>
          </w:p>
          <w:p w:rsidR="006C04B1" w:rsidRPr="00F169CC" w:rsidRDefault="006C04B1" w:rsidP="00747BDE">
            <w:pPr>
              <w:pStyle w:val="af0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3" w:firstLine="142"/>
              <w:jc w:val="both"/>
              <w:rPr>
                <w:bCs/>
                <w:lang w:eastAsia="en-US"/>
              </w:rPr>
            </w:pPr>
            <w:r w:rsidRPr="00F169CC">
              <w:t xml:space="preserve">использовать этимологическую справку для объяснения правописания и лексического значения слов. 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12</w:t>
            </w:r>
          </w:p>
        </w:tc>
      </w:tr>
      <w:tr w:rsidR="00E97E01" w:rsidRPr="00F169CC" w:rsidTr="00A85108">
        <w:trPr>
          <w:trHeight w:val="862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 5 Морфология и орфография</w:t>
            </w:r>
            <w:r w:rsidR="00C74AD7" w:rsidRPr="00F169CC">
              <w:rPr>
                <w:b/>
                <w:bCs/>
              </w:rPr>
              <w:t>.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учебного материала</w:t>
            </w:r>
            <w:r w:rsidRPr="00F169CC">
              <w:rPr>
                <w:bCs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их роль в построении текста. </w:t>
            </w:r>
            <w:r w:rsidRPr="00F169CC">
              <w:rPr>
                <w:bCs/>
                <w:i/>
                <w:iCs/>
              </w:rPr>
              <w:t>Основные выразительные средства морфологии</w:t>
            </w:r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существительное.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существительных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прилагательное.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прилагательных.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Имя числительное.</w:t>
            </w:r>
            <w:r w:rsidRPr="00F169CC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числительных в речи. Сочетание числительных </w:t>
            </w:r>
            <w:r w:rsidRPr="00F169CC">
              <w:rPr>
                <w:bCs/>
                <w:i/>
                <w:iCs/>
              </w:rPr>
              <w:t>оба, обе, двое, трое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других с существительными разного рода.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Местоимение.</w:t>
            </w:r>
            <w:r w:rsidRPr="00F169CC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в тексте. </w:t>
            </w:r>
            <w:r w:rsidRPr="00F169CC">
              <w:rPr>
                <w:bCs/>
                <w:i/>
                <w:iCs/>
              </w:rPr>
              <w:t>Синонимия местоименных форм.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Глагол.</w:t>
            </w:r>
            <w:r w:rsidRPr="00F169CC">
              <w:rPr>
                <w:bCs/>
                <w:iCs/>
              </w:rPr>
              <w:t xml:space="preserve"> Грамматические признаки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форм глагола в речи. </w:t>
            </w:r>
            <w:r w:rsidRPr="00F169CC">
              <w:rPr>
                <w:bCs/>
                <w:i/>
                <w:iCs/>
              </w:rPr>
              <w:t>Употребление в художественном тексте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Причастие как особая форма глагола</w:t>
            </w:r>
            <w:r w:rsidRPr="00F169CC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F169CC">
              <w:rPr>
                <w:bCs/>
                <w:iCs/>
              </w:rPr>
              <w:t>-н</w:t>
            </w:r>
            <w:proofErr w:type="gramEnd"/>
            <w:r w:rsidRPr="00F169CC">
              <w:rPr>
                <w:bCs/>
                <w:iCs/>
              </w:rPr>
              <w:t xml:space="preserve">- и -нн- в причастиях и отглагольных прилагательных. Причастный оборот и знаки препинания в предложении с </w:t>
            </w:r>
            <w:proofErr w:type="gramStart"/>
            <w:r w:rsidRPr="00F169CC">
              <w:rPr>
                <w:bCs/>
                <w:iCs/>
              </w:rPr>
              <w:t>причастным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оборотом. Морфологический разбор 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Употребление причастий в текстах разных стилей. Синонимия 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Деепричастие как особая форма глагола</w:t>
            </w:r>
            <w:r w:rsidRPr="00F169CC">
              <w:rPr>
                <w:bCs/>
                <w:iCs/>
              </w:rPr>
              <w:t xml:space="preserve">. Образование деепричастий </w:t>
            </w:r>
            <w:proofErr w:type="gramStart"/>
            <w:r w:rsidRPr="00F169CC">
              <w:rPr>
                <w:bCs/>
                <w:iCs/>
              </w:rPr>
              <w:t>совершенного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разбор деепричастия.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Употребление деепричастий в текстах разных стилей.</w:t>
            </w:r>
            <w:r w:rsidRPr="00F169CC">
              <w:rPr>
                <w:bCs/>
                <w:iCs/>
              </w:rPr>
              <w:t xml:space="preserve"> Особенности построения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предложений с деепричастиями. </w:t>
            </w:r>
            <w:r w:rsidRPr="00F169CC">
              <w:rPr>
                <w:bCs/>
                <w:i/>
                <w:iCs/>
              </w:rPr>
              <w:t>Синонимия деепричастий.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Наречие.</w:t>
            </w:r>
            <w:r w:rsidRPr="00F169CC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Морфологический разбор наречия.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наречия в речи. </w:t>
            </w:r>
            <w:r w:rsidRPr="00F169CC">
              <w:rPr>
                <w:bCs/>
                <w:i/>
                <w:iCs/>
              </w:rPr>
              <w:t>Синонимия наречий при характеристике признака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действия.</w:t>
            </w:r>
            <w:r w:rsidRPr="00F169CC">
              <w:rPr>
                <w:bCs/>
                <w:iCs/>
              </w:rPr>
              <w:t xml:space="preserve"> Использование местоименных наречий для 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Слова категории состояния (безлично-предикативные слова). Отличие слов категории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Служебные части речи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Предлог как часть речи</w:t>
            </w:r>
            <w:r w:rsidRPr="00F169CC">
              <w:rPr>
                <w:bCs/>
                <w:iCs/>
              </w:rPr>
              <w:t>. Правописание предлогов. Отличие производных предлогов (</w:t>
            </w:r>
            <w:r w:rsidRPr="00F169CC">
              <w:rPr>
                <w:bCs/>
                <w:i/>
                <w:iCs/>
              </w:rPr>
              <w:t xml:space="preserve">в течение, в продолжение, </w:t>
            </w:r>
            <w:proofErr w:type="gramStart"/>
            <w:r w:rsidRPr="00F169CC">
              <w:rPr>
                <w:bCs/>
                <w:i/>
                <w:iCs/>
              </w:rPr>
              <w:t>вследствие</w:t>
            </w:r>
            <w:proofErr w:type="gramEnd"/>
            <w:r w:rsidRPr="00F169CC">
              <w:rPr>
                <w:bCs/>
                <w:i/>
                <w:iCs/>
              </w:rPr>
              <w:t xml:space="preserve"> и др.)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F169CC">
              <w:rPr>
                <w:bCs/>
                <w:i/>
                <w:iCs/>
              </w:rPr>
              <w:t>благодаря</w:t>
            </w:r>
            <w:proofErr w:type="gramEnd"/>
            <w:r w:rsidRPr="00F169CC">
              <w:rPr>
                <w:bCs/>
                <w:i/>
                <w:iCs/>
              </w:rPr>
              <w:t>, вопреки, согласно</w:t>
            </w:r>
            <w:r w:rsidRPr="00F169CC">
              <w:rPr>
                <w:bCs/>
                <w:iCs/>
              </w:rPr>
              <w:t xml:space="preserve"> и др.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Союз как часть речи</w:t>
            </w:r>
            <w:r w:rsidRPr="00F169CC">
              <w:rPr>
                <w:bCs/>
                <w:iCs/>
              </w:rPr>
              <w:t xml:space="preserve">. Правописание союзов. Отличие союзов </w:t>
            </w:r>
            <w:r w:rsidRPr="00F169CC">
              <w:rPr>
                <w:bCs/>
                <w:i/>
                <w:iCs/>
              </w:rPr>
              <w:t>тоже, также, чтобы, зато</w:t>
            </w:r>
            <w:r w:rsidRPr="00F169CC">
              <w:rPr>
                <w:bCs/>
                <w:iCs/>
              </w:rPr>
              <w:t xml:space="preserve"> от слов-омонимов.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связи предложений в тексте.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Частица как часть речи</w:t>
            </w:r>
            <w:r w:rsidRPr="00F169CC">
              <w:rPr>
                <w:bCs/>
                <w:iCs/>
              </w:rPr>
              <w:t xml:space="preserve">. Правописание частиц. Правописание частиц не и ни </w:t>
            </w:r>
            <w:proofErr w:type="gramStart"/>
            <w:r w:rsidRPr="00F169CC">
              <w:rPr>
                <w:bCs/>
                <w:iCs/>
              </w:rPr>
              <w:t>с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разными частями речи. </w:t>
            </w:r>
            <w:r w:rsidRPr="00F169CC">
              <w:rPr>
                <w:bCs/>
                <w:i/>
                <w:iCs/>
              </w:rPr>
              <w:t>Частицы как средство выразительности речи.</w:t>
            </w:r>
            <w:r w:rsidRPr="00F169CC">
              <w:rPr>
                <w:bCs/>
                <w:iCs/>
              </w:rPr>
              <w:t xml:space="preserve">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частиц в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Междометия и звукоподражательные слова</w:t>
            </w:r>
            <w:r w:rsidRPr="00F169CC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междометий в речи.</w:t>
            </w:r>
          </w:p>
          <w:p w:rsidR="00E97E01" w:rsidRPr="001A5C74" w:rsidRDefault="005A2904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</w:t>
            </w:r>
            <w:r w:rsidR="00E97E01" w:rsidRPr="001A5C74">
              <w:rPr>
                <w:b/>
                <w:bCs/>
                <w:i/>
                <w:iCs/>
              </w:rPr>
              <w:t>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текста с целью освоения основных понятий морфологии: грамматические категории и грамматические значения; выведение алгоритма морфологического разбора.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Наблюдение над значением словоформ разных частей речи и их функциями </w:t>
            </w:r>
            <w:proofErr w:type="gramStart"/>
            <w:r w:rsidRPr="00F169CC">
              <w:rPr>
                <w:bCs/>
                <w:iCs/>
              </w:rPr>
              <w:t>в</w:t>
            </w:r>
            <w:proofErr w:type="gramEnd"/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тексте</w:t>
            </w:r>
            <w:proofErr w:type="gramEnd"/>
            <w:r w:rsidRPr="00F169CC">
              <w:rPr>
                <w:bCs/>
                <w:iCs/>
              </w:rPr>
              <w:t>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лексического и грамматического значения слов.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Выявление нормы употребления сходных грамматических форм в письменной речи обучающихся.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Подбор текстов с определенными орфограммами и пунктограммами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169CC">
              <w:rPr>
                <w:b/>
              </w:rPr>
              <w:t xml:space="preserve">Виды   учебной деятельности: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Опознавать, наблюдать изучаемое языковое явление, извлекать его из текста, анализировать с точки зрения текстообразующей  роли;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морфологический, орфографический</w:t>
            </w:r>
            <w:proofErr w:type="gramStart"/>
            <w:r w:rsidRPr="00F169CC">
              <w:t xml:space="preserve"> ,</w:t>
            </w:r>
            <w:proofErr w:type="gramEnd"/>
            <w:r w:rsidRPr="00F169CC">
              <w:t xml:space="preserve">   пунктуационный анализ;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пунктограмм;</w:t>
            </w:r>
          </w:p>
          <w:p w:rsidR="00E97E01" w:rsidRPr="00F169CC" w:rsidRDefault="00E97E01" w:rsidP="00A85108">
            <w:pPr>
              <w:ind w:right="21"/>
              <w:jc w:val="both"/>
              <w:rPr>
                <w:bCs/>
                <w:lang w:eastAsia="en-US"/>
              </w:rPr>
            </w:pPr>
            <w:r w:rsidRPr="00F169CC">
              <w:t>•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текстообразовании</w:t>
            </w:r>
            <w:r w:rsidRPr="00F169CC">
              <w:rPr>
                <w:lang w:eastAsia="en-US"/>
              </w:rPr>
              <w:t xml:space="preserve">  аудирование;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28</w:t>
            </w:r>
          </w:p>
          <w:p w:rsidR="00E97E01" w:rsidRPr="00F169CC" w:rsidRDefault="00E97E01" w:rsidP="00A85108">
            <w:pPr>
              <w:jc w:val="both"/>
            </w:pPr>
          </w:p>
        </w:tc>
      </w:tr>
      <w:tr w:rsidR="006C04B1" w:rsidRPr="00F169CC" w:rsidTr="00A85108">
        <w:trPr>
          <w:trHeight w:val="158"/>
        </w:trPr>
        <w:tc>
          <w:tcPr>
            <w:tcW w:w="2514" w:type="dxa"/>
            <w:vMerge w:val="restart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>Раздел 6 Синтаксис и пунктуация</w:t>
            </w:r>
          </w:p>
        </w:tc>
        <w:tc>
          <w:tcPr>
            <w:tcW w:w="9829" w:type="dxa"/>
            <w:vMerge w:val="restart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169CC">
              <w:rPr>
                <w:b/>
                <w:bCs/>
                <w:iCs/>
              </w:rPr>
              <w:t>Содержание  учебного материала: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Основные единицы синтаксиса.</w:t>
            </w:r>
            <w:r w:rsidRPr="00F169CC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F169CC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Словосочетание.</w:t>
            </w:r>
            <w:r w:rsidRPr="00F169CC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F169CC">
              <w:rPr>
                <w:bCs/>
                <w:i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Простое предложение.</w:t>
            </w:r>
            <w:r w:rsidRPr="00F169CC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F169CC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F169CC">
              <w:rPr>
                <w:bCs/>
                <w:i/>
                <w:iCs/>
              </w:rPr>
              <w:t>Синонимия составных сказуемых. Единство видовременных форм глаголов-сказуемых как средство</w:t>
            </w:r>
            <w:r w:rsidR="00034FE3" w:rsidRPr="00F169CC">
              <w:rPr>
                <w:bCs/>
                <w:i/>
                <w:iCs/>
              </w:rPr>
              <w:t xml:space="preserve"> </w:t>
            </w:r>
            <w:r w:rsidRPr="00F169CC">
              <w:rPr>
                <w:bCs/>
                <w:i/>
                <w:iCs/>
              </w:rPr>
              <w:t>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дополнение).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согласованных и несогласованных определений. Обстоятельства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Односоставное и неполное предложение.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Синонимия односоставных предложений. Предложения односоставные и двусоставные как синтаксические синонимы; использование их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proofErr w:type="gramStart"/>
            <w:r w:rsidRPr="00F169CC">
              <w:rPr>
                <w:bCs/>
                <w:i/>
                <w:iCs/>
              </w:rPr>
              <w:t>стилях</w:t>
            </w:r>
            <w:proofErr w:type="gramEnd"/>
            <w:r w:rsidRPr="00F169CC">
              <w:rPr>
                <w:bCs/>
                <w:i/>
                <w:iCs/>
              </w:rPr>
              <w:t xml:space="preserve"> речи. Использование неполных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Односложное простое предложение.</w:t>
            </w:r>
            <w:r w:rsidRPr="00F169CC">
              <w:rPr>
                <w:bCs/>
                <w:iCs/>
              </w:rPr>
              <w:t xml:space="preserve"> Предложения с однородными членами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F169CC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Предложения с обособленными и уточняющими членами. Обособление определений. </w:t>
            </w:r>
            <w:r w:rsidRPr="00F169CC">
              <w:rPr>
                <w:bCs/>
                <w:i/>
                <w:iCs/>
              </w:rPr>
              <w:t>Синонимия обособленных и необособленных определений.</w:t>
            </w:r>
            <w:r w:rsidRPr="00F169CC">
              <w:rPr>
                <w:bCs/>
                <w:iCs/>
              </w:rPr>
              <w:t xml:space="preserve"> Обособление приложений. Обособление дополнений. Обособление обстоятельств. Роль </w:t>
            </w:r>
            <w:proofErr w:type="gramStart"/>
            <w:r w:rsidRPr="00F169CC">
              <w:rPr>
                <w:bCs/>
                <w:iCs/>
              </w:rPr>
              <w:t>сравнительного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словах, грамматически несвязанных с членами предложения. Вводные слова и предложения. Отличие вводных слов </w:t>
            </w:r>
            <w:proofErr w:type="gramStart"/>
            <w:r w:rsidRPr="00F169CC">
              <w:rPr>
                <w:bCs/>
                <w:iCs/>
              </w:rPr>
              <w:t>от</w:t>
            </w:r>
            <w:proofErr w:type="gramEnd"/>
            <w:r w:rsidRPr="00F169CC">
              <w:rPr>
                <w:bCs/>
                <w:iCs/>
              </w:rPr>
              <w:t xml:space="preserve"> знаменательных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слов-омонимов. Употребление вводных слов в речи; стилистическое различие </w:t>
            </w:r>
            <w:proofErr w:type="gramStart"/>
            <w:r w:rsidRPr="00F169CC">
              <w:rPr>
                <w:bCs/>
                <w:iCs/>
              </w:rPr>
              <w:t>между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при обращении. </w:t>
            </w:r>
            <w:r w:rsidRPr="00F169CC">
              <w:rPr>
                <w:bCs/>
                <w:i/>
                <w:iCs/>
              </w:rPr>
              <w:t>Использование обращений в разных стилях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к нему.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Сложное предложение.</w:t>
            </w:r>
            <w:r w:rsidRPr="00F169CC">
              <w:rPr>
                <w:bCs/>
                <w:iCs/>
              </w:rPr>
              <w:t xml:space="preserve"> Сложносочиненное предложение. Знаки препинания </w:t>
            </w:r>
            <w:proofErr w:type="gramStart"/>
            <w:r w:rsidRPr="00F169CC">
              <w:rPr>
                <w:bCs/>
                <w:iCs/>
              </w:rPr>
              <w:t>в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сложносочиненном </w:t>
            </w: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 xml:space="preserve">. </w:t>
            </w:r>
            <w:r w:rsidRPr="00F169CC">
              <w:rPr>
                <w:bCs/>
                <w:i/>
                <w:iCs/>
              </w:rPr>
              <w:t xml:space="preserve">Синонимика сложносочиненных предложений </w:t>
            </w:r>
            <w:proofErr w:type="gramStart"/>
            <w:r w:rsidRPr="00F169CC">
              <w:rPr>
                <w:bCs/>
                <w:i/>
                <w:iCs/>
              </w:rPr>
              <w:t>с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/>
                <w:iCs/>
              </w:rPr>
              <w:t>различными союзами.</w:t>
            </w:r>
            <w:r w:rsidRPr="00F169CC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Сложноподчиненное предложение</w:t>
            </w:r>
            <w:r w:rsidRPr="00F169CC">
              <w:rPr>
                <w:bCs/>
                <w:iCs/>
              </w:rPr>
              <w:t xml:space="preserve">. Знаки препинания в </w:t>
            </w:r>
            <w:proofErr w:type="gramStart"/>
            <w:r w:rsidRPr="00F169CC">
              <w:rPr>
                <w:bCs/>
                <w:iCs/>
              </w:rPr>
              <w:t>сложноподчиненном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>. Использование сложноподчиненных предложений в разных типах и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стилях</w:t>
            </w:r>
            <w:proofErr w:type="gramEnd"/>
            <w:r w:rsidRPr="00F169CC">
              <w:rPr>
                <w:bCs/>
                <w:iCs/>
              </w:rPr>
              <w:t xml:space="preserve">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/>
                <w:bCs/>
                <w:iCs/>
              </w:rPr>
              <w:t>Бессоюзное сложное предложение.</w:t>
            </w:r>
            <w:r w:rsidRPr="00F169CC">
              <w:rPr>
                <w:bCs/>
                <w:iCs/>
              </w:rPr>
              <w:t xml:space="preserve"> Знаки препинания в </w:t>
            </w:r>
            <w:proofErr w:type="gramStart"/>
            <w:r w:rsidRPr="00F169CC">
              <w:rPr>
                <w:bCs/>
                <w:iCs/>
              </w:rPr>
              <w:t>бессоюзном</w:t>
            </w:r>
            <w:proofErr w:type="gramEnd"/>
            <w:r w:rsidRPr="00F169CC">
              <w:rPr>
                <w:bCs/>
                <w:iCs/>
              </w:rPr>
              <w:t xml:space="preserve"> сложном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F169CC">
              <w:rPr>
                <w:bCs/>
                <w:iCs/>
              </w:rPr>
              <w:t>предложении</w:t>
            </w:r>
            <w:proofErr w:type="gramEnd"/>
            <w:r w:rsidRPr="00F169CC">
              <w:rPr>
                <w:bCs/>
                <w:iCs/>
              </w:rPr>
              <w:t>. Использование бессоюзных сложных предложений в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Cs/>
              </w:rPr>
              <w:t xml:space="preserve">Знаки препинания в сложном предложении с разными видами связи. </w:t>
            </w:r>
            <w:r w:rsidRPr="00F169CC">
              <w:rPr>
                <w:bCs/>
                <w:i/>
                <w:iCs/>
              </w:rPr>
              <w:t>Синонимика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proofErr w:type="gramStart"/>
            <w:r w:rsidRPr="00F169CC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169CC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Оформление диалога. Знаки препинания при диалоге.</w:t>
            </w:r>
          </w:p>
          <w:p w:rsidR="006C04B1" w:rsidRPr="001A5C74" w:rsidRDefault="006C04B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1A5C74">
              <w:rPr>
                <w:b/>
                <w:bCs/>
                <w:i/>
                <w:iCs/>
              </w:rPr>
              <w:t>Практические работы: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Особенности употребления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Синонимия словосочетаний.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роли разных типов простых и сложных предложений в текстообразовании.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Сопоставление устной и письменной речи.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текстов.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сложноподчиненное предложение с </w:t>
            </w:r>
            <w:proofErr w:type="gramStart"/>
            <w:r w:rsidRPr="00F169CC">
              <w:rPr>
                <w:bCs/>
                <w:iCs/>
              </w:rPr>
              <w:t>придаточными</w:t>
            </w:r>
            <w:proofErr w:type="gramEnd"/>
            <w:r w:rsidRPr="00F169CC">
              <w:rPr>
                <w:bCs/>
                <w:iCs/>
              </w:rPr>
              <w:t xml:space="preserve"> определительными и обстоятельственными и др.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Составление схем простых и сложных предложений и составление предложений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по схемам.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 xml:space="preserve">Составление связного высказывания с использованием предложений </w:t>
            </w:r>
            <w:proofErr w:type="gramStart"/>
            <w:r w:rsidRPr="00F169CC">
              <w:rPr>
                <w:bCs/>
                <w:iCs/>
              </w:rPr>
              <w:t>определенной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F169CC">
              <w:rPr>
                <w:bCs/>
                <w:iCs/>
              </w:rPr>
              <w:t>структуры, в том числе на лингвистическую тему.</w:t>
            </w:r>
          </w:p>
          <w:p w:rsidR="006C04B1" w:rsidRPr="00F169CC" w:rsidRDefault="006C04B1" w:rsidP="006C04B1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F169CC">
              <w:rPr>
                <w:bCs/>
                <w:iCs/>
              </w:rPr>
              <w:t>Применение синтаксического и пунктуационного разбора простого предложения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rPr>
                <w:b/>
                <w:bCs/>
                <w:lang w:eastAsia="en-US"/>
              </w:rPr>
              <w:t>Виды  учебной деятельности</w:t>
            </w:r>
            <w:proofErr w:type="gramStart"/>
            <w:r w:rsidRPr="00F169CC">
              <w:t>• О</w:t>
            </w:r>
            <w:proofErr w:type="gramEnd"/>
            <w:r w:rsidRPr="00F169CC">
              <w:t>познавать, наблюдать изучаемое языковое явление, извлекать его из текста, анализировать с точки зрения  текстообразующей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пунктуационный);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комментировать ответы товарищей;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пунктограмм;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• составлять синтаксические конструкции (словосочетания,</w:t>
            </w:r>
            <w:proofErr w:type="gramEnd"/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предложения) по опорным словам, схемам, заданным темам,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соблюдая основные синтаксические нормы;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проводить операции синтеза и анализа с целью обобщения пр</w:t>
            </w:r>
            <w:proofErr w:type="gramStart"/>
            <w:r w:rsidRPr="00F169CC">
              <w:t>и-</w:t>
            </w:r>
            <w:proofErr w:type="gramEnd"/>
            <w:r w:rsidRPr="00F169CC">
              <w:t xml:space="preserve"> знаков, характеристик, фактов и т. д.; подбирать примеры по  теме из художественных текстов изучаемых произведений;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определять роль синтаксических конструкций в текстообразовании; находить в тексте стилистические фигуры;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извлекать необходимую информацию из мультимедийных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словарей и справочников по правописанию; использовать эту информацию в процессе письма;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производить синонимическую замену синтаксических конструкций;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• составлять монологическое высказывание на лингвистическую тему в устной или письменной форме;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пунктуационно оформлять предложения с разными смысловыми отрезками; определять роль знаков препинания в простых  и сложных предложениях;</w:t>
            </w:r>
          </w:p>
          <w:p w:rsidR="006C04B1" w:rsidRPr="00F169CC" w:rsidRDefault="006C04B1" w:rsidP="00A85108">
            <w:pPr>
              <w:autoSpaceDE w:val="0"/>
              <w:autoSpaceDN w:val="0"/>
              <w:adjustRightInd w:val="0"/>
            </w:pPr>
            <w:r w:rsidRPr="00F169CC">
              <w:t>• составлять схемы предложений, конструировать предложения по схемам</w:t>
            </w:r>
          </w:p>
          <w:p w:rsidR="006C04B1" w:rsidRPr="00F169CC" w:rsidRDefault="006C04B1" w:rsidP="00A85108">
            <w:pPr>
              <w:rPr>
                <w:bCs/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169CC">
              <w:rPr>
                <w:b/>
                <w:bCs/>
              </w:rPr>
              <w:t xml:space="preserve"> 30</w:t>
            </w:r>
          </w:p>
        </w:tc>
      </w:tr>
      <w:tr w:rsidR="006C04B1" w:rsidRPr="00F169CC" w:rsidTr="00A85108">
        <w:trPr>
          <w:trHeight w:val="2531"/>
        </w:trPr>
        <w:tc>
          <w:tcPr>
            <w:tcW w:w="2514" w:type="dxa"/>
            <w:vMerge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  <w:vMerge/>
          </w:tcPr>
          <w:p w:rsidR="006C04B1" w:rsidRPr="00F169CC" w:rsidRDefault="006C04B1" w:rsidP="00A85108">
            <w:pPr>
              <w:rPr>
                <w:lang w:eastAsia="en-US"/>
              </w:rPr>
            </w:pPr>
          </w:p>
        </w:tc>
        <w:tc>
          <w:tcPr>
            <w:tcW w:w="2219" w:type="dxa"/>
          </w:tcPr>
          <w:p w:rsidR="006C04B1" w:rsidRPr="00F169CC" w:rsidRDefault="006C04B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E97E01" w:rsidRPr="00F169CC" w:rsidTr="00A85108">
        <w:trPr>
          <w:trHeight w:val="586"/>
        </w:trPr>
        <w:tc>
          <w:tcPr>
            <w:tcW w:w="2514" w:type="dxa"/>
          </w:tcPr>
          <w:p w:rsidR="00E97E01" w:rsidRPr="00F169CC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Итого:</w:t>
            </w:r>
          </w:p>
        </w:tc>
        <w:tc>
          <w:tcPr>
            <w:tcW w:w="982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F169CC">
              <w:rPr>
                <w:b/>
                <w:bCs/>
                <w:lang w:eastAsia="en-US"/>
              </w:rPr>
              <w:t>114</w:t>
            </w:r>
          </w:p>
        </w:tc>
      </w:tr>
    </w:tbl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Pr="00F169CC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RPr="00F169CC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F169CC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169CC">
        <w:rPr>
          <w:b/>
          <w:sz w:val="26"/>
          <w:szCs w:val="26"/>
        </w:rPr>
        <w:t xml:space="preserve">Примерные темы рефератов (докладов), </w:t>
      </w:r>
      <w:proofErr w:type="gramStart"/>
      <w:r w:rsidRPr="00F169CC">
        <w:rPr>
          <w:b/>
          <w:sz w:val="26"/>
          <w:szCs w:val="26"/>
        </w:rPr>
        <w:t>индивидуальных проектов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язык среди других языков мира.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вкус. Языковая норма. Языковая агрессия.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Языковой портрет современника.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Молодежный сленг и жаргон.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Деятельность М.В. Ломоносова в развитии и популяризации русского литера-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А.С. Пушкин — создатель современного русского литературного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Русский литературный язык на рубеже XX—XXI веков.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Формы существования национального русского языка: русский литературный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язык, просторечие, диалекты, жаргонизмы.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 и культура.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Культурно-речевые традиции русского языка и современное состояние русской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устной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Вопросы экологии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Виды делового общения, их языковые особенности.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Языковые особенности научного стиля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Особенности художественного стиля.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Публицистический стиль: языковые особенности, сфера использования.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Экспрессивные средства языка в художественном тексте.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СМИ и культура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Устная и письменная формы существования русского языка и сферы их применения.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Стилистическое использование профессиональной и терминологической лексики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 произведениях художественной литературы.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Текст и его назначение. Типы текстов по смыслу и стилю.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Русское письмо и его эволюция.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Функционирование звуков языка в тексте: звукопись, анафора, аллитерация.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Антонимы и их роль в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Синонимия в русском языке. Типы синонимов. Роль синонимов в организации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Старославянизмы и их роль в развитии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Русская фразеология как средство экспрессивности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В.И.Даль как создатель «Словаря живого великорусского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Строение русского слова. Способы образования слов в русском языке.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Исторические изменения в структуре слова.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• Учение о частях речи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Грамматические нормы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Лексико-грамматические разряды имен существительных (на материале произведений художественной литературы).</w:t>
      </w:r>
    </w:p>
    <w:p w:rsidR="00E97E01" w:rsidRPr="00F169CC" w:rsidRDefault="00E97E01" w:rsidP="00E97E01">
      <w:pPr>
        <w:autoSpaceDE w:val="0"/>
        <w:autoSpaceDN w:val="0"/>
        <w:adjustRightInd w:val="0"/>
      </w:pPr>
      <w:proofErr w:type="gramStart"/>
      <w:r w:rsidRPr="00F169CC">
        <w:t>• Прилагательные, их разряды, синтаксическая и стилистическая роль (на при-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мере лирики русских поэтов).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Категория наклонения глагола и ее роль в   текстообразовании.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Вопрос о причастии и деепричастии в русской грамматике.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Наречия и слова категории состояния: семантика, синтаксические функции,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употребление.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Слова-омонимы в морфологии русского языка.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Роль словосочетания в построении предложения.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Односоставные предложения в русском языке: особенности структуры и семантики.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Синтаксическая роль инфинитива.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Предложения с однородными членами и их функции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Обособленные члены предложения и их роль в организации текста.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Структура и стилистическая роль вводных и вставных конструкций.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Монолог и диалог. Особенности построения и употребления.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простых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Синонимика сложных предложений.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Использование сложных предложений в речи.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Способы введения чужой речи в текст.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Русская пунктуация и ее назначение.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• Порядок слов в предложении и его роль в организации художественного тек-</w:t>
      </w:r>
    </w:p>
    <w:p w:rsidR="00E97E01" w:rsidRPr="00F169CC" w:rsidRDefault="00E97E01" w:rsidP="00E97E01">
      <w:pPr>
        <w:autoSpaceDE w:val="0"/>
        <w:autoSpaceDN w:val="0"/>
        <w:adjustRightInd w:val="0"/>
      </w:pPr>
      <w:r w:rsidRPr="00F169CC">
        <w:t>ста.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F169CC" w:rsidRDefault="00E97E01" w:rsidP="00E97E01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F169CC">
        <w:rPr>
          <w:b/>
          <w:caps/>
        </w:rPr>
        <w:t xml:space="preserve">условия реализации  </w:t>
      </w:r>
      <w:r w:rsidRPr="00F169CC">
        <w:rPr>
          <w:b/>
          <w:bCs/>
          <w:caps/>
        </w:rPr>
        <w:t>РАБОЧЕЙ программы дисциплины</w:t>
      </w:r>
    </w:p>
    <w:p w:rsidR="00E97E01" w:rsidRPr="00F169CC" w:rsidRDefault="00E97E01" w:rsidP="00E97E01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F169CC">
        <w:rPr>
          <w:rFonts w:eastAsiaTheme="minorHAnsi"/>
          <w:b/>
          <w:lang w:eastAsia="en-US"/>
        </w:rPr>
        <w:t xml:space="preserve">4.1 Требования к минимальному материально-техническому обеспечению </w:t>
      </w:r>
    </w:p>
    <w:p w:rsidR="00E97E01" w:rsidRPr="00F169CC" w:rsidRDefault="004205DB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E97E01" w:rsidRPr="00F169CC">
        <w:t>еализация</w:t>
      </w:r>
      <w:proofErr w:type="gramEnd"/>
      <w:r w:rsidR="00E97E01" w:rsidRPr="00F169CC">
        <w:t xml:space="preserve"> программы дисциплины </w:t>
      </w:r>
      <w:r>
        <w:t xml:space="preserve">имеется в </w:t>
      </w:r>
      <w:r w:rsidR="00E97E01" w:rsidRPr="00F169CC">
        <w:t>наличи</w:t>
      </w:r>
      <w:r>
        <w:t>и учебный</w:t>
      </w:r>
      <w:r w:rsidR="00E97E01" w:rsidRPr="00F169CC">
        <w:t xml:space="preserve"> кабинет </w:t>
      </w:r>
      <w:r>
        <w:t>«</w:t>
      </w:r>
      <w:r w:rsidR="00E97E01" w:rsidRPr="00F169CC">
        <w:t>Русский язык и литература</w:t>
      </w:r>
      <w:r>
        <w:t>»</w:t>
      </w:r>
      <w:r w:rsidR="00E97E01" w:rsidRPr="00F169CC">
        <w:t xml:space="preserve">. Оборудование учебного кабинета: </w:t>
      </w:r>
      <w:r w:rsidR="00E97E01" w:rsidRPr="00F169CC">
        <w:rPr>
          <w:rFonts w:eastAsiaTheme="minorHAnsi"/>
          <w:lang w:eastAsia="en-US"/>
        </w:rPr>
        <w:t>наглядные пособия</w:t>
      </w:r>
      <w:r>
        <w:rPr>
          <w:rFonts w:eastAsiaTheme="minorHAnsi"/>
          <w:lang w:eastAsia="en-US"/>
        </w:rPr>
        <w:t>,</w:t>
      </w:r>
      <w:r w:rsidR="00E97E01" w:rsidRPr="00F169CC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экранно-звуковые пособия, </w:t>
      </w:r>
      <w:r w:rsidR="00E97E01" w:rsidRPr="00F169CC">
        <w:rPr>
          <w:rFonts w:eastAsiaTheme="minorHAnsi"/>
          <w:lang w:eastAsia="en-US"/>
        </w:rPr>
        <w:t xml:space="preserve"> учебная и справочная литература.</w:t>
      </w:r>
    </w:p>
    <w:p w:rsidR="00E97E01" w:rsidRPr="00F169CC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  <w:r w:rsidRPr="00F169CC">
        <w:t xml:space="preserve">Технические средства обучения: </w:t>
      </w:r>
      <w:r w:rsidRPr="00F169CC">
        <w:rPr>
          <w:rFonts w:eastAsiaTheme="minorHAnsi"/>
          <w:lang w:eastAsia="en-US"/>
        </w:rPr>
        <w:t xml:space="preserve">мультимедийное оборудование; </w:t>
      </w:r>
      <w:r w:rsidRPr="00F169CC">
        <w:t xml:space="preserve"> </w:t>
      </w:r>
      <w:r w:rsidRPr="00F169CC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E97E01" w:rsidRPr="00F169CC" w:rsidRDefault="00E97E01" w:rsidP="00E97E01">
      <w:pPr>
        <w:autoSpaceDE w:val="0"/>
        <w:autoSpaceDN w:val="0"/>
        <w:adjustRightInd w:val="0"/>
        <w:rPr>
          <w:lang w:eastAsia="en-US"/>
        </w:rPr>
      </w:pPr>
    </w:p>
    <w:p w:rsidR="00E97E01" w:rsidRPr="00F169CC" w:rsidRDefault="00E97E01" w:rsidP="00E97E01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F169CC">
        <w:rPr>
          <w:rFonts w:eastAsiaTheme="minorHAnsi"/>
          <w:b/>
          <w:lang w:eastAsia="en-US"/>
        </w:rPr>
        <w:t xml:space="preserve">4.2 </w:t>
      </w:r>
      <w:r w:rsidRPr="00F169CC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7E01" w:rsidRPr="00F169CC" w:rsidRDefault="00E97E01" w:rsidP="00E97E01">
      <w:pPr>
        <w:autoSpaceDE w:val="0"/>
        <w:autoSpaceDN w:val="0"/>
        <w:adjustRightInd w:val="0"/>
        <w:rPr>
          <w:b/>
        </w:rPr>
      </w:pPr>
      <w:r w:rsidRPr="00F169CC">
        <w:rPr>
          <w:b/>
        </w:rPr>
        <w:t>Для студентов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учебник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пособие для подготовки к ЕГЭ: учеб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</w:pPr>
      <w:r w:rsidRPr="00F169CC">
        <w:t>Антонова Е.С., Воителева Т.М. Русский язык: электронный учебно-методический комплекс для студентов профессиональных образовательных организаций, осваивающих профессии и специальности СПО. – М.: 2017.</w:t>
      </w:r>
    </w:p>
    <w:p w:rsidR="00F41244" w:rsidRPr="00F169CC" w:rsidRDefault="00F41244" w:rsidP="005F0EC4">
      <w:pPr>
        <w:autoSpaceDE w:val="0"/>
        <w:autoSpaceDN w:val="0"/>
        <w:adjustRightInd w:val="0"/>
        <w:jc w:val="both"/>
        <w:rPr>
          <w:iCs/>
        </w:rPr>
      </w:pPr>
      <w:r w:rsidRPr="00F169CC">
        <w:rPr>
          <w:iCs/>
        </w:rPr>
        <w:t>Воителева Т.М. Русский язык: сборник упражнений: учеб</w:t>
      </w:r>
      <w:proofErr w:type="gramStart"/>
      <w:r w:rsidRPr="00F169CC">
        <w:rPr>
          <w:iCs/>
        </w:rPr>
        <w:t>.</w:t>
      </w:r>
      <w:proofErr w:type="gramEnd"/>
      <w:r w:rsidRPr="00F169CC">
        <w:rPr>
          <w:iCs/>
        </w:rPr>
        <w:t xml:space="preserve"> </w:t>
      </w:r>
      <w:proofErr w:type="gramStart"/>
      <w:r w:rsidRPr="00F169CC">
        <w:rPr>
          <w:iCs/>
        </w:rPr>
        <w:t>п</w:t>
      </w:r>
      <w:proofErr w:type="gramEnd"/>
      <w:r w:rsidRPr="00F169CC">
        <w:rPr>
          <w:iCs/>
        </w:rPr>
        <w:t>особие для студентов профессиональных образовательных организаций, осваивающих профессии и специальности СПО – М.: 2015.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 и литература. Русский язык (базовый уровень): учебник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для 11 класса общеобразовательной школы.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сб. упражнений: учеб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сред. проф. образования. —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Гольцова Н. Г., Шамшин И. В., Мищерина М. А. </w:t>
      </w:r>
      <w:r w:rsidRPr="00F169CC">
        <w:t>Русский язык и литература. Русский язык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(базовый уровень). 10—11 классы: в 2 ч. — М., 2014.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Для преподавателей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proofErr w:type="gramStart"/>
      <w:r w:rsidRPr="00F169CC">
        <w:t>Об образовании в Российской Федерации: федер.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изм., внесенными Федеральным законом от 04.06.2014 № 145-ФЗ, в ред. от</w:t>
      </w:r>
      <w:proofErr w:type="gramEnd"/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proofErr w:type="gramStart"/>
      <w:r w:rsidRPr="00F169CC">
        <w:t>03.07.2016, с изм. от 19.12.2016).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24480).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17мая 2012 г. N 413».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Концепция преподавания русского языка и литературы в Российской Федерации, утвержденная распоряжением Правительства Российской Федерации от 9 апреля 2016 г. № 637-р.</w:t>
      </w:r>
    </w:p>
    <w:p w:rsidR="00F41244" w:rsidRPr="00F169CC" w:rsidRDefault="00F41244" w:rsidP="00F41244">
      <w:pPr>
        <w:autoSpaceDE w:val="0"/>
        <w:autoSpaceDN w:val="0"/>
        <w:adjustRightInd w:val="0"/>
        <w:jc w:val="both"/>
      </w:pPr>
      <w:r w:rsidRPr="00F169CC"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Приказ Минобрнауки России от 29.12.2014 № 1645 «О внесении изменений в Приказ</w:t>
      </w:r>
      <w:r w:rsidR="00F41244" w:rsidRPr="00F169CC">
        <w:t xml:space="preserve"> </w:t>
      </w:r>
      <w:r w:rsidRPr="00F169CC">
        <w:t xml:space="preserve">Министерства образования и науки Российской Федерации от 17 мая </w:t>
      </w:r>
      <w:smartTag w:uri="urn:schemas-microsoft-com:office:smarttags" w:element="metricconverter">
        <w:smartTagPr>
          <w:attr w:name="ProductID" w:val="2012 г"/>
        </w:smartTagPr>
        <w:r w:rsidRPr="00F169CC">
          <w:t>2012 г</w:t>
        </w:r>
      </w:smartTag>
      <w:r w:rsidRPr="00F169CC">
        <w:t>. № 413 “</w:t>
      </w:r>
      <w:proofErr w:type="gramStart"/>
      <w:r w:rsidRPr="00F169CC">
        <w:t>Об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t>утверждении</w:t>
      </w:r>
      <w:proofErr w:type="gramEnd"/>
      <w:r w:rsidRPr="00F169CC">
        <w:t xml:space="preserve"> федерального государственного образовательного стандарта среднего (полного)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общего образования”».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Письмо Департамента государственной политики в сфере подготовки рабочих кадров 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профессионального образования на базе основного общего образования с учетом требований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федеральных государственных образовательных стандартов и получаемой профессии или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специальности среднего профессионального образования».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Воителева Т. М. </w:t>
      </w:r>
      <w:r w:rsidRPr="00F169CC">
        <w:t>Русский язык: методические рекомендации: метод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п</w:t>
      </w:r>
      <w:proofErr w:type="gramEnd"/>
      <w:r w:rsidRPr="00F169CC">
        <w:t>особие для учреждений сред. проф. образования. — М., 2014.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Львова С. И</w:t>
      </w:r>
      <w:r w:rsidRPr="00F169CC">
        <w:t>. Таблицы по русскому языку. — М., 2010.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Словари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Горбачевич К. С. </w:t>
      </w:r>
      <w:r w:rsidRPr="00F169CC">
        <w:t>Словарь трудностей современного русского языка. — СПб</w:t>
      </w:r>
      <w:proofErr w:type="gramStart"/>
      <w:r w:rsidRPr="00F169CC">
        <w:t xml:space="preserve">., </w:t>
      </w:r>
      <w:proofErr w:type="gramEnd"/>
      <w:r w:rsidRPr="00F169CC">
        <w:t>2003.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>Граудина Л.К., Ицкович В.А., Катлинская Л.П</w:t>
      </w:r>
      <w:r w:rsidRPr="00F169CC">
        <w:t>. Грамматическая правильность русской речи.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Стилистический словарь вариантов. — 2-е изд., испр. и доп. — М., 2001.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</w:rPr>
      </w:pPr>
      <w:r w:rsidRPr="00F169CC">
        <w:rPr>
          <w:i/>
          <w:iCs/>
        </w:rPr>
        <w:t xml:space="preserve">Иванова О. Е., Лопатин В. В., Нечаева И. В., Чельцова Л. К. </w:t>
      </w:r>
      <w:r w:rsidRPr="00F169CC">
        <w:rPr>
          <w:b/>
          <w:bCs/>
        </w:rPr>
        <w:t>Русский орфографический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b/>
          <w:bCs/>
        </w:rPr>
        <w:t xml:space="preserve">словарь: около 180 000 слов </w:t>
      </w:r>
      <w:r w:rsidRPr="00F169CC">
        <w:t>/ Российская академия наук. Институт русского языка им.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В. В. Виноградова / под ред. В. В. Лопатина. — 2-е изд., испр. и доп. — М., 2004.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Крысин Л. П. </w:t>
      </w:r>
      <w:r w:rsidRPr="00F169CC">
        <w:rPr>
          <w:b/>
          <w:bCs/>
        </w:rPr>
        <w:t xml:space="preserve">Толковый словарь иноязычных слов. </w:t>
      </w:r>
      <w:r w:rsidRPr="00F169CC">
        <w:t>— М., 2008.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Лекант П. А., Леденева В. В. </w:t>
      </w:r>
      <w:r w:rsidRPr="00F169CC">
        <w:t>Школьный орфоэпический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Львов В. В. </w:t>
      </w:r>
      <w:r w:rsidRPr="00F169CC">
        <w:t>Школьный орфоэпический словарь русского языка. — М., 2004.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Ожегов С. И. </w:t>
      </w:r>
      <w:r w:rsidRPr="00F169CC">
        <w:t>Словарь русского языка. Около 60 000 слов и фразеологических выражений. —25-е изд., испр. и доп. /под общ</w:t>
      </w:r>
      <w:proofErr w:type="gramStart"/>
      <w:r w:rsidRPr="00F169CC">
        <w:t>.</w:t>
      </w:r>
      <w:proofErr w:type="gramEnd"/>
      <w:r w:rsidRPr="00F169CC">
        <w:t xml:space="preserve"> </w:t>
      </w:r>
      <w:proofErr w:type="gramStart"/>
      <w:r w:rsidRPr="00F169CC">
        <w:t>р</w:t>
      </w:r>
      <w:proofErr w:type="gramEnd"/>
      <w:r w:rsidRPr="00F169CC">
        <w:t>ед. Л. И. Скворцова.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Розенталь Д. Э., Краснянский В. В. </w:t>
      </w:r>
      <w:r w:rsidRPr="00F169CC">
        <w:t>Фразеологический словарь русского языка. — М.,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2011.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Скворцов Л. И. </w:t>
      </w:r>
      <w:r w:rsidRPr="00F169CC">
        <w:t>Большой толковый словарь правильной русской речи. — М., 2005.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rPr>
          <w:i/>
          <w:iCs/>
        </w:rPr>
        <w:t xml:space="preserve">Ушаков Д. Н., Крючков С. Е. </w:t>
      </w:r>
      <w:r w:rsidRPr="00F169CC">
        <w:t>Орфографический словарь.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Через дефис, слитно или раздельно?: словарь-справочник русского языка / сост.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В. В. Бурцева. — М., 2006.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  <w:rPr>
          <w:b/>
        </w:rPr>
      </w:pPr>
      <w:r w:rsidRPr="00F169CC">
        <w:rPr>
          <w:b/>
        </w:rPr>
        <w:t>Интернет-ресурсы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r w:rsidRPr="00F169CC">
        <w:t>www. eor. it. ru/eor (учебный портал по использованию ЭОР).</w:t>
      </w:r>
    </w:p>
    <w:p w:rsidR="00E97E01" w:rsidRPr="00F169CC" w:rsidRDefault="00E97E01" w:rsidP="005F0EC4">
      <w:pPr>
        <w:autoSpaceDE w:val="0"/>
        <w:autoSpaceDN w:val="0"/>
        <w:adjustRightInd w:val="0"/>
        <w:jc w:val="both"/>
      </w:pPr>
      <w:proofErr w:type="gramStart"/>
      <w:r w:rsidRPr="00F169CC">
        <w:t>www. ruscorpora. ru (Национальный корпус русского языка — информационно-справочная</w:t>
      </w:r>
      <w:proofErr w:type="gramEnd"/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система, основанная на собрании русских текстов в электронной форме).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russkiyjazik. ru (энциклопедия «Языкознание»).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etymolog. ruslang. ru (Этимология и история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rus.1september. ru (электронная версия газеты «Русский язык»). Сайт для учителей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«Я иду на урок русского языка».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t>www. uchportal. ru (Учительский портал.</w:t>
      </w:r>
      <w:proofErr w:type="gramEnd"/>
      <w:r w:rsidRPr="00F169CC">
        <w:t xml:space="preserve"> Уроки, презентации, контрольные работы, тесты,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компьютерные программы, методические разработки по русскому языку и литературе).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 xml:space="preserve">www. </w:t>
      </w:r>
      <w:proofErr w:type="gramStart"/>
      <w:r w:rsidRPr="00F169CC">
        <w:t>Ucheba. com (Образовательный портал «Учеба»:</w:t>
      </w:r>
      <w:proofErr w:type="gramEnd"/>
      <w:r w:rsidRPr="00F169CC">
        <w:t xml:space="preserve"> «Уроки» (www. uroki. ru)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metodiki. ru (Методики).</w:t>
      </w:r>
    </w:p>
    <w:p w:rsidR="00E97E01" w:rsidRPr="00F87350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rPr>
          <w:lang w:val="en-US"/>
        </w:rPr>
        <w:t>www</w:t>
      </w:r>
      <w:proofErr w:type="gramEnd"/>
      <w:r w:rsidRPr="00F87350">
        <w:t xml:space="preserve">. </w:t>
      </w:r>
      <w:proofErr w:type="spellStart"/>
      <w:proofErr w:type="gramStart"/>
      <w:r w:rsidRPr="00F169CC">
        <w:rPr>
          <w:lang w:val="en-US"/>
        </w:rPr>
        <w:t>posobie</w:t>
      </w:r>
      <w:proofErr w:type="spellEnd"/>
      <w:proofErr w:type="gramEnd"/>
      <w:r w:rsidRPr="00F87350"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proofErr w:type="gramEnd"/>
      <w:r w:rsidRPr="00F87350">
        <w:t xml:space="preserve"> (</w:t>
      </w:r>
      <w:r w:rsidRPr="00F169CC">
        <w:t>Пособия</w:t>
      </w:r>
      <w:r w:rsidRPr="00F87350"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gramStart"/>
      <w:r w:rsidRPr="00F169CC">
        <w:rPr>
          <w:lang w:val="en-US"/>
        </w:rPr>
        <w:t>it-n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/communities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aspx?</w:t>
      </w:r>
      <w:proofErr w:type="gramEnd"/>
      <w:r w:rsidRPr="00F169CC">
        <w:rPr>
          <w:lang w:val="en-US"/>
        </w:rPr>
        <w:t>cat_no</w:t>
      </w:r>
      <w:proofErr w:type="spellEnd"/>
      <w:r w:rsidRPr="00F169CC">
        <w:rPr>
          <w:lang w:val="en-US"/>
        </w:rPr>
        <w:t>=2168&amp;tmpl=com (</w:t>
      </w:r>
      <w:r w:rsidRPr="00F169CC">
        <w:t>Сеть</w:t>
      </w:r>
      <w:r w:rsidRPr="00F169CC">
        <w:rPr>
          <w:lang w:val="en-US"/>
        </w:rPr>
        <w:t xml:space="preserve"> </w:t>
      </w:r>
      <w:r w:rsidRPr="00F169CC">
        <w:t>творческих</w:t>
      </w:r>
      <w:r w:rsidRPr="00F169CC">
        <w:rPr>
          <w:lang w:val="en-US"/>
        </w:rPr>
        <w:t xml:space="preserve"> </w:t>
      </w:r>
      <w:r w:rsidRPr="00F169CC">
        <w:t>учителей</w:t>
      </w:r>
      <w:r w:rsidRPr="00F169CC">
        <w:rPr>
          <w:lang w:val="en-US"/>
        </w:rPr>
        <w:t xml:space="preserve">. </w:t>
      </w:r>
      <w:r w:rsidRPr="00F169CC">
        <w:t>Ин-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формационные технологии на уроках русского языка и литературы).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prosv. ru/umk/konkurs/info. aspx?ob_no=12267 (Работы победителей конкурса «Учитель — учителю» издательства «Просвещение»).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spravka. gramota. ru (Справочная служба русского языка).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slovari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</w:t>
      </w:r>
      <w:proofErr w:type="spellStart"/>
      <w:r w:rsidRPr="00F169CC">
        <w:rPr>
          <w:lang w:val="en-US"/>
        </w:rPr>
        <w:t>dictsearch</w:t>
      </w:r>
      <w:proofErr w:type="spellEnd"/>
      <w:proofErr w:type="gramEnd"/>
      <w:r w:rsidRPr="00F169CC">
        <w:rPr>
          <w:lang w:val="en-US"/>
        </w:rPr>
        <w:t xml:space="preserve"> (</w:t>
      </w:r>
      <w:r w:rsidRPr="00F169CC">
        <w:t>Словари</w:t>
      </w:r>
      <w:r w:rsidRPr="00F169CC">
        <w:rPr>
          <w:lang w:val="en-US"/>
        </w:rPr>
        <w:t xml:space="preserve">. </w:t>
      </w:r>
      <w:r w:rsidRPr="00F169CC">
        <w:t>ру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lang w:val="en-US"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gramota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/class/coach/</w:t>
      </w:r>
      <w:proofErr w:type="spellStart"/>
      <w:r w:rsidRPr="00F169CC">
        <w:rPr>
          <w:lang w:val="en-US"/>
        </w:rPr>
        <w:t>tbgramota</w:t>
      </w:r>
      <w:proofErr w:type="spellEnd"/>
      <w:proofErr w:type="gramEnd"/>
      <w:r w:rsidRPr="00F169CC">
        <w:rPr>
          <w:lang w:val="en-US"/>
        </w:rPr>
        <w:t xml:space="preserve"> (</w:t>
      </w:r>
      <w:r w:rsidRPr="00F169CC">
        <w:t>Учебник</w:t>
      </w:r>
      <w:r w:rsidRPr="00F169CC">
        <w:rPr>
          <w:lang w:val="en-US"/>
        </w:rPr>
        <w:t xml:space="preserve"> </w:t>
      </w:r>
      <w:r w:rsidRPr="00F169CC">
        <w:t>грамоты</w:t>
      </w:r>
      <w:r w:rsidRPr="00F169CC">
        <w:rPr>
          <w:lang w:val="en-US"/>
        </w:rPr>
        <w:t>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  <w:r w:rsidRPr="00F169CC">
        <w:t>www. gramota. ru (Справочная служба).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  <w:proofErr w:type="gramStart"/>
      <w:r w:rsidRPr="00F169CC">
        <w:rPr>
          <w:lang w:val="en-US"/>
        </w:rPr>
        <w:t>www</w:t>
      </w:r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gramma</w:t>
      </w:r>
      <w:proofErr w:type="spellEnd"/>
      <w:proofErr w:type="gramEnd"/>
      <w:r w:rsidRPr="00F169CC">
        <w:rPr>
          <w:lang w:val="en-US"/>
        </w:rPr>
        <w:t xml:space="preserve">. </w:t>
      </w:r>
      <w:proofErr w:type="spellStart"/>
      <w:proofErr w:type="gramStart"/>
      <w:r w:rsidRPr="00F169CC">
        <w:rPr>
          <w:lang w:val="en-US"/>
        </w:rPr>
        <w:t>ru</w:t>
      </w:r>
      <w:proofErr w:type="spellEnd"/>
      <w:r w:rsidRPr="00F169CC">
        <w:rPr>
          <w:lang w:val="en-US"/>
        </w:rPr>
        <w:t>/EXM</w:t>
      </w:r>
      <w:proofErr w:type="gramEnd"/>
      <w:r w:rsidRPr="00F169CC">
        <w:rPr>
          <w:lang w:val="en-US"/>
        </w:rPr>
        <w:t xml:space="preserve"> (</w:t>
      </w:r>
      <w:r w:rsidRPr="00F169CC">
        <w:t>Экзамены</w:t>
      </w:r>
      <w:r w:rsidRPr="00F169CC">
        <w:rPr>
          <w:lang w:val="en-US"/>
        </w:rPr>
        <w:t xml:space="preserve">. </w:t>
      </w:r>
      <w:r w:rsidRPr="00F169CC">
        <w:t>Нормативные документы)._</w:t>
      </w: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0800B4" w:rsidRPr="00F169CC" w:rsidRDefault="000800B4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autoSpaceDE w:val="0"/>
        <w:autoSpaceDN w:val="0"/>
        <w:adjustRightInd w:val="0"/>
        <w:jc w:val="both"/>
      </w:pPr>
    </w:p>
    <w:p w:rsidR="00E97E01" w:rsidRPr="00F169CC" w:rsidRDefault="00E97E01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F169CC">
        <w:rPr>
          <w:b/>
          <w:bCs/>
          <w:caps/>
        </w:rPr>
        <w:t>5. Контроль и оценка результатов освоения Дисциплины</w:t>
      </w:r>
    </w:p>
    <w:p w:rsidR="00E97E01" w:rsidRPr="00F169CC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425"/>
        <w:gridCol w:w="2848"/>
      </w:tblGrid>
      <w:tr w:rsidR="00E97E01" w:rsidRPr="00F169CC" w:rsidTr="00A85108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Контролируемый результат (предметные, метапредметные результаты)</w:t>
            </w: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F169CC">
              <w:rPr>
                <w:b/>
                <w:bCs/>
              </w:rPr>
              <w:t>Методы и формы контроля</w:t>
            </w:r>
          </w:p>
        </w:tc>
      </w:tr>
      <w:tr w:rsidR="00E97E01" w:rsidRPr="00F169CC" w:rsidTr="00A85108">
        <w:tc>
          <w:tcPr>
            <w:tcW w:w="9900" w:type="dxa"/>
            <w:gridSpan w:val="4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понятий о нормах русского литературного языка и применение знаний о них в речевой практике;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Объясняет</w:t>
            </w:r>
            <w:r w:rsidRPr="00F169CC">
              <w:t xml:space="preserve"> связь языка и истории, культуры русского и других народов;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4205DB" w:rsidP="00A85108">
            <w:pPr>
              <w:autoSpaceDE w:val="0"/>
              <w:autoSpaceDN w:val="0"/>
              <w:adjustRightInd w:val="0"/>
            </w:pPr>
            <w:r>
              <w:t xml:space="preserve">Письменное  изложение, тестирование, </w:t>
            </w:r>
            <w:r w:rsidR="00E97E01" w:rsidRPr="00F169CC">
              <w:t>диалогическая речь, использование ИКТ; диктант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F169CC">
              <w:t xml:space="preserve"> </w:t>
            </w:r>
            <w:r w:rsidRPr="00F169CC">
              <w:rPr>
                <w:u w:val="single"/>
              </w:rPr>
              <w:t>Формы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F169CC">
              <w:t>Текущий контроль</w:t>
            </w:r>
          </w:p>
        </w:tc>
      </w:tr>
      <w:tr w:rsidR="00E97E01" w:rsidRPr="00F169CC" w:rsidTr="00B23304">
        <w:tc>
          <w:tcPr>
            <w:tcW w:w="3039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F169CC">
              <w:t>Сформированность  умений создавать устные и письменные 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  <w:proofErr w:type="gramEnd"/>
          </w:p>
        </w:tc>
        <w:tc>
          <w:tcPr>
            <w:tcW w:w="4013" w:type="dxa"/>
            <w:gridSpan w:val="2"/>
          </w:tcPr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Раскрывает</w:t>
            </w:r>
            <w:r w:rsidRPr="00F169CC">
              <w:t xml:space="preserve"> смысл понятий: речевая ситуация и ее компоненты, литературный язык, языковая норма, культура речи;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Сравнивает</w:t>
            </w:r>
            <w:r w:rsidRPr="00F169CC">
              <w:t xml:space="preserve"> основные единицы и уровни языка, их признаки и взаимосвязь;</w:t>
            </w:r>
          </w:p>
          <w:p w:rsidR="00E97E01" w:rsidRPr="00F169CC" w:rsidRDefault="00E97E01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Знает</w:t>
            </w:r>
            <w:r w:rsidRPr="00F169CC">
              <w:t xml:space="preserve"> основные единицы построения речи и ее изложения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решение ситуационных задач;  тестирование; ИКТ; диктанты; изложения; сочинения;   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E97E01" w:rsidRPr="00F169CC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B23304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 системе стилей языка художественной литературы.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0800B4">
            <w:pPr>
              <w:shd w:val="clear" w:color="auto" w:fill="FFFFFF"/>
              <w:spacing w:before="68" w:after="68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специфику использования языковых сре</w:t>
            </w:r>
            <w:proofErr w:type="gramStart"/>
            <w:r w:rsidRPr="00F169CC">
              <w:t>дств в  т</w:t>
            </w:r>
            <w:proofErr w:type="gramEnd"/>
            <w:r w:rsidRPr="00F169CC">
              <w:t xml:space="preserve">екстах разной функционально-стилевой и жанровой принадлежности, а также в художественных текстах; </w:t>
            </w:r>
            <w:r w:rsidRPr="00F169CC">
              <w:rPr>
                <w:u w:val="single"/>
              </w:rPr>
              <w:t>обладает</w:t>
            </w:r>
            <w:r w:rsidRPr="00F169CC">
              <w:t xml:space="preserve"> сформированностью основ собственного речевого стиля.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 тестирование; диктанты; изложения; сочинения;   </w:t>
            </w:r>
          </w:p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4205DB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самоанализа и самооценки на основе наблюдений за собственной речью;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F169CC">
              <w:t>решение ситуационных задач;  тестирование; ИКТ; диктанты; изложения;  ; написание сочинений, эссе, рефератов, рецензии, аннотации.</w:t>
            </w:r>
            <w:proofErr w:type="gramEnd"/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Аргументирует и анализирует</w:t>
            </w:r>
            <w:r w:rsidRPr="00F169CC">
              <w:t xml:space="preserve"> языковые единицы с точки зрения правильности, точности и уместности их употребления;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;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Понимает</w:t>
            </w:r>
            <w:r w:rsidRPr="00F169CC">
              <w:t xml:space="preserve"> лингвистический анализ текстов различных функциональных стилей и разновидностей языка;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решение задач;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представлений об изобразительно-выразительных возможностях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Объясняет использование основных видов чтения (ознакомительно-изучающее, ознакомительно-реферативное и др.) в зависимости от коммуникативной задачи; 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</w:p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  <w:p w:rsidR="000800B4" w:rsidRPr="00F169CC" w:rsidRDefault="000800B4" w:rsidP="00A85108">
            <w:pPr>
              <w:widowControl w:val="0"/>
              <w:spacing w:line="223" w:lineRule="auto"/>
              <w:ind w:left="709"/>
              <w:jc w:val="both"/>
            </w:pPr>
          </w:p>
          <w:p w:rsidR="000800B4" w:rsidRPr="00F169CC" w:rsidRDefault="000800B4" w:rsidP="00A85108">
            <w:pPr>
              <w:jc w:val="center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rPr>
          <w:trHeight w:val="286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Сформированность умений учитывать исторический, историко-культурный контекст и конте</w:t>
            </w:r>
            <w:proofErr w:type="gramStart"/>
            <w:r w:rsidRPr="00F169CC">
              <w:t>кст тв</w:t>
            </w:r>
            <w:proofErr w:type="gramEnd"/>
            <w:r w:rsidRPr="00F169CC">
              <w:t>орчества писателя в процессе анализа текста;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 </w:t>
            </w:r>
            <w:r w:rsidRPr="00F169CC">
              <w:rPr>
                <w:u w:val="single"/>
              </w:rPr>
              <w:t>Умеет</w:t>
            </w:r>
            <w:r w:rsidRPr="00F169CC">
              <w:t xml:space="preserve"> 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rPr>
          <w:trHeight w:val="28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rPr>
                <w:u w:val="single"/>
              </w:rPr>
              <w:t>Владеет</w:t>
            </w:r>
            <w:r w:rsidRPr="00F169CC">
              <w:t xml:space="preserve"> формами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B23304">
        <w:trPr>
          <w:trHeight w:val="367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навыками анализа текста с учетом их стилистической и жанровородовой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 литературы</w:t>
            </w:r>
          </w:p>
        </w:tc>
        <w:tc>
          <w:tcPr>
            <w:tcW w:w="4013" w:type="dxa"/>
            <w:gridSpan w:val="2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Понимает 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284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 тестирование; ИКТ; диктанты; изложения;   написание сочинений, эссе, рефератов</w:t>
            </w:r>
            <w:proofErr w:type="gramStart"/>
            <w:r w:rsidRPr="00F169CC">
              <w:t>.</w:t>
            </w:r>
            <w:proofErr w:type="gramEnd"/>
            <w:r w:rsidRPr="00F169CC">
              <w:t xml:space="preserve"> </w:t>
            </w:r>
            <w:proofErr w:type="gramStart"/>
            <w:r w:rsidRPr="00F169CC">
              <w:t>р</w:t>
            </w:r>
            <w:proofErr w:type="gramEnd"/>
            <w:r w:rsidRPr="00F169CC">
              <w:t>ецензии, аннотации.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F169CC">
              <w:t>текущий контроль; промежуточная аттестация – дифференцированный зачет</w:t>
            </w:r>
            <w:proofErr w:type="gramStart"/>
            <w:r w:rsidRPr="00F169CC">
              <w:t xml:space="preserve"> ,</w:t>
            </w:r>
            <w:proofErr w:type="gramEnd"/>
            <w:r w:rsidRPr="00F169CC">
              <w:t>экзамен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Предметные и метапредметные результаты, проверяемые совместно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F169CC"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Аргументирует </w:t>
            </w:r>
            <w:r w:rsidRPr="00F169CC">
              <w:t>свои рассуждения о профессии.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Читает </w:t>
            </w:r>
            <w:r w:rsidRPr="00F169CC">
              <w:t xml:space="preserve">дополнительную литературу о профессии.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Участвует </w:t>
            </w:r>
            <w:r w:rsidRPr="00F169CC">
              <w:t>в профессиональных конкурсах разного уровня.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F169CC"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Умеет </w:t>
            </w:r>
            <w:r w:rsidRPr="00F169CC">
              <w:t xml:space="preserve">ставить цель, </w:t>
            </w:r>
            <w:r w:rsidRPr="00F169CC">
              <w:rPr>
                <w:u w:val="single"/>
              </w:rPr>
              <w:t>определяет</w:t>
            </w:r>
            <w:r w:rsidRPr="00F169CC">
              <w:t xml:space="preserve"> задачи, </w:t>
            </w:r>
            <w:r w:rsidRPr="00F169CC">
              <w:rPr>
                <w:u w:val="single"/>
              </w:rPr>
              <w:t>планирует</w:t>
            </w:r>
            <w:r w:rsidRPr="00F169CC">
              <w:t xml:space="preserve"> свою деятельность, направленную на достижение цели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Умеет</w:t>
            </w:r>
            <w:r w:rsidRPr="00F169CC">
              <w:t xml:space="preserve"> решать ситуационные задачи.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Определяет</w:t>
            </w:r>
            <w:r w:rsidRPr="00F169CC">
              <w:t xml:space="preserve"> критерии оценки и </w:t>
            </w:r>
            <w:r w:rsidRPr="00F169CC">
              <w:rPr>
                <w:u w:val="single"/>
              </w:rPr>
              <w:t>оценивает</w:t>
            </w:r>
            <w:r w:rsidRPr="00F169CC">
              <w:t xml:space="preserve"> свои действия.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Исправляет </w:t>
            </w:r>
            <w:r w:rsidRPr="00F169CC">
              <w:t>ошибки и недочеты своей деятельности.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Отвечает</w:t>
            </w:r>
            <w:r w:rsidRPr="00F169CC">
              <w:t xml:space="preserve"> за результаты своей работы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gramStart"/>
            <w:r w:rsidRPr="00F169CC">
              <w:t>интернет-источники</w:t>
            </w:r>
            <w:proofErr w:type="gramEnd"/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Использовать И</w:t>
            </w:r>
            <w:proofErr w:type="gramStart"/>
            <w:r w:rsidRPr="00F169CC">
              <w:t>КТ в пр</w:t>
            </w:r>
            <w:proofErr w:type="gramEnd"/>
            <w:r w:rsidRPr="00F169CC">
              <w:t>офессиональной деятельности.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Использует</w:t>
            </w:r>
            <w:r w:rsidRPr="00F169CC">
              <w:t xml:space="preserve"> различные программы </w:t>
            </w:r>
            <w:r w:rsidRPr="00F169CC">
              <w:rPr>
                <w:lang w:val="en-US"/>
              </w:rPr>
              <w:t>Microsoft</w:t>
            </w:r>
            <w:r w:rsidRPr="00F169CC">
              <w:t xml:space="preserve"> </w:t>
            </w:r>
            <w:r w:rsidRPr="00F169CC">
              <w:rPr>
                <w:lang w:val="en-US"/>
              </w:rPr>
              <w:t>Office</w:t>
            </w:r>
            <w:r w:rsidRPr="00F169CC">
              <w:t>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 xml:space="preserve">Делает </w:t>
            </w:r>
            <w:r w:rsidRPr="00F169CC">
              <w:t>презентации, фильмы, …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Пользуется</w:t>
            </w:r>
            <w:r w:rsidRPr="00F169CC">
              <w:t xml:space="preserve"> сервисом </w:t>
            </w:r>
            <w:proofErr w:type="spellStart"/>
            <w:r w:rsidRPr="00F169CC">
              <w:rPr>
                <w:lang w:val="en-US"/>
              </w:rPr>
              <w:t>Moodle</w:t>
            </w:r>
            <w:proofErr w:type="spellEnd"/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Работать в команде, эффективно общаться с коллегами, руководителями</w:t>
            </w:r>
            <w:r w:rsidRPr="00F169CC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Работает</w:t>
            </w:r>
            <w:r w:rsidRPr="00F169CC">
              <w:t xml:space="preserve"> в паре и группе.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u w:val="single"/>
              </w:rPr>
              <w:t>Выполняет</w:t>
            </w:r>
            <w:r w:rsidRPr="00F169CC">
              <w:t xml:space="preserve"> разные роли: организатор, секретарь, спикер, таймспикер.</w:t>
            </w: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Методы оценки: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F169CC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F169CC">
              <w:rPr>
                <w:u w:val="single"/>
              </w:rPr>
              <w:t>Формы  контроля: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текущий контроль; промежуточная аттестация – дифференцированный зачет (экзамен)</w:t>
            </w: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 xml:space="preserve">Метапредметные результаты, проверяемые через </w:t>
            </w:r>
            <w:proofErr w:type="gramStart"/>
            <w:r w:rsidRPr="00F169CC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0800B4" w:rsidRPr="00F169CC" w:rsidTr="00A85108">
        <w:trPr>
          <w:trHeight w:val="261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всеми видами речевой деятельности: аудированием, чтением (пониманием), говорением, письмом;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Использует увеличение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 xml:space="preserve">Положении об </w:t>
            </w:r>
            <w:proofErr w:type="gramStart"/>
            <w:r w:rsidRPr="00F169CC">
              <w:t>индивидуальном проекте</w:t>
            </w:r>
            <w:proofErr w:type="gramEnd"/>
          </w:p>
        </w:tc>
      </w:tr>
      <w:tr w:rsidR="000800B4" w:rsidRPr="00F169CC" w:rsidTr="00A85108">
        <w:trPr>
          <w:trHeight w:val="3135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Владение языковыми средствами — умение ясно, логично и точно излагать свою точку зрения, использовать адекватные языковые средства; использование приобретенных знаний и умений для анализа языковых явлений на межпредметном уровне;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Работает над совершенствованием коммуникативных способностей; развития готовности к речевому взаимодействию, межличностному и межкультурному общению, сотрудничеству;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rPr>
          <w:trHeight w:val="3250"/>
        </w:trPr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>Знает нормы речевого поведения в различных сферах и ситуациях общения, в том числе при обсуждении дискуссионных проблем;</w:t>
            </w: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  <w:p w:rsidR="000800B4" w:rsidRPr="00F169CC" w:rsidRDefault="000800B4" w:rsidP="00A85108">
            <w:pPr>
              <w:widowControl w:val="0"/>
              <w:jc w:val="both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Овладение нормами речевого поведения в различных ситуациях межличностного и межкультурного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Использует устные и письменные монологические и диалогические высказывания различных типов и жанров в </w:t>
            </w:r>
            <w:proofErr w:type="gramStart"/>
            <w:r w:rsidRPr="00F169CC">
              <w:t>учебно-научной</w:t>
            </w:r>
            <w:proofErr w:type="gramEnd"/>
            <w:r w:rsidRPr="00F169CC">
              <w:t xml:space="preserve"> (на материале изучаемых учебных дисциплин), социально-культурной и деловой сферах общения;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jc w:val="both"/>
            </w:pPr>
            <w:r w:rsidRPr="00F169CC">
              <w:t>Объясняет роль  русского языка как духовной, нравственной и культурной ценности народа; приобщения к ценностям национальной и мировой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0800B4" w:rsidRPr="00F169CC" w:rsidRDefault="000800B4" w:rsidP="00A85108">
            <w:pPr>
              <w:widowControl w:val="0"/>
              <w:spacing w:line="223" w:lineRule="auto"/>
              <w:jc w:val="both"/>
            </w:pPr>
            <w:r w:rsidRPr="00F169CC">
              <w:t xml:space="preserve">Умеет применять в практике речевого общения основные орфоэпические, лексические, грамматические нормы современного русского литературного языка; 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gridSpan w:val="2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0800B4" w:rsidRPr="00F169CC" w:rsidTr="00A85108">
        <w:tc>
          <w:tcPr>
            <w:tcW w:w="9900" w:type="dxa"/>
            <w:gridSpan w:val="4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F169CC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Воспитание уважения к русскому (родному) языку, который сохраняет и отражает культурные и нравственные ценности, накопленные народом на протяжении веков, осознание связи языка и истории, культуры русского и других народов;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t>Показатели оценки определены локальным актом</w:t>
            </w:r>
          </w:p>
        </w:tc>
        <w:tc>
          <w:tcPr>
            <w:tcW w:w="2848" w:type="dxa"/>
            <w:vMerge w:val="restart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  <w:r w:rsidRPr="00F169CC">
              <w:rPr>
                <w:bCs/>
              </w:rPr>
              <w:t xml:space="preserve">Оценка осуществляется по особой процедуре, прописанной в </w:t>
            </w:r>
            <w:r w:rsidRPr="00F169CC">
              <w:t>локальном акте</w:t>
            </w: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Понимание роли родного языка как основы успешной социализации личности;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Осознание эстетической ценности, потребности сохранить чистоту русского языка как явления национальной культуры;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Формирование мировоззрения, соответствующего современному уровню развития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речевому самоконтролю; оцениванию устных и письменных высказываний с точки зрения языкового оформления, эффективности достижения поставленных коммуникативных задач;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Готовность и способность к самостоятельной, творческой и ответственной деятельности;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 w:val="restart"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0800B4" w:rsidRPr="00F169CC" w:rsidTr="00A85108">
        <w:tc>
          <w:tcPr>
            <w:tcW w:w="3039" w:type="dxa"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jc w:val="both"/>
            </w:pPr>
            <w:r w:rsidRPr="00F169CC">
              <w:t>Способность к самооценке на основе наблюдения за собственной речью, потребность речевого самосовершенствования;</w:t>
            </w:r>
          </w:p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013" w:type="dxa"/>
            <w:gridSpan w:val="2"/>
            <w:vMerge/>
            <w:tcBorders>
              <w:top w:val="nil"/>
            </w:tcBorders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848" w:type="dxa"/>
            <w:vMerge/>
          </w:tcPr>
          <w:p w:rsidR="000800B4" w:rsidRPr="00F169CC" w:rsidRDefault="000800B4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</w:rPr>
      </w:pPr>
    </w:p>
    <w:p w:rsidR="00E97E01" w:rsidRPr="00F169CC" w:rsidRDefault="00E97E01" w:rsidP="00E97E01">
      <w:pPr>
        <w:jc w:val="center"/>
        <w:rPr>
          <w:b/>
          <w:bCs/>
        </w:rPr>
      </w:pPr>
      <w:r w:rsidRPr="00F169CC">
        <w:rPr>
          <w:b/>
        </w:rPr>
        <w:t>6</w:t>
      </w:r>
      <w:r w:rsidRPr="00F169CC">
        <w:rPr>
          <w:b/>
          <w:bCs/>
        </w:rPr>
        <w:t>.</w:t>
      </w:r>
      <w:r w:rsidRPr="00F169CC">
        <w:t xml:space="preserve"> </w:t>
      </w:r>
      <w:r w:rsidRPr="00F169CC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jc w:val="center"/>
            </w:pPr>
            <w:r w:rsidRPr="00F169CC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F169CC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F169CC">
              <w:t>ФИО лица, внесшего изменение, подпись</w:t>
            </w:r>
          </w:p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  <w:tr w:rsidR="00E97E01" w:rsidRPr="00F169CC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F169CC" w:rsidRDefault="00E97E01" w:rsidP="00A85108"/>
          <w:p w:rsidR="00E97E01" w:rsidRPr="00F169CC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F169CC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F169CC" w:rsidRDefault="00E97E01" w:rsidP="00A85108"/>
        </w:tc>
      </w:tr>
    </w:tbl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E97E01" w:rsidRPr="00F169CC" w:rsidRDefault="00E97E01" w:rsidP="00E97E01">
      <w:pPr>
        <w:jc w:val="center"/>
        <w:rPr>
          <w:b/>
          <w:sz w:val="26"/>
          <w:szCs w:val="26"/>
        </w:rPr>
      </w:pPr>
    </w:p>
    <w:p w:rsidR="00BB6049" w:rsidRPr="00F169CC" w:rsidRDefault="00BB6049"/>
    <w:sectPr w:rsidR="00BB6049" w:rsidRPr="00F169CC" w:rsidSect="00BB60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19D820BA"/>
    <w:multiLevelType w:val="hybridMultilevel"/>
    <w:tmpl w:val="84F88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23175DCA"/>
    <w:multiLevelType w:val="hybridMultilevel"/>
    <w:tmpl w:val="911EBEA2"/>
    <w:lvl w:ilvl="0" w:tplc="A1DA9E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A66F3F"/>
    <w:multiLevelType w:val="hybridMultilevel"/>
    <w:tmpl w:val="24BA54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0821FD3"/>
    <w:multiLevelType w:val="hybridMultilevel"/>
    <w:tmpl w:val="CEB45C5A"/>
    <w:lvl w:ilvl="0" w:tplc="1962183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D3B3BD5"/>
    <w:multiLevelType w:val="hybridMultilevel"/>
    <w:tmpl w:val="4C64F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8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9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6B0AB1"/>
    <w:multiLevelType w:val="hybridMultilevel"/>
    <w:tmpl w:val="BCC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55A26AEE"/>
    <w:multiLevelType w:val="hybridMultilevel"/>
    <w:tmpl w:val="E7C2B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0048F7"/>
    <w:multiLevelType w:val="hybridMultilevel"/>
    <w:tmpl w:val="E7EE3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25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505DD8"/>
    <w:multiLevelType w:val="multilevel"/>
    <w:tmpl w:val="D9C2A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255295"/>
    <w:multiLevelType w:val="hybridMultilevel"/>
    <w:tmpl w:val="AE822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8E36CC"/>
    <w:multiLevelType w:val="hybridMultilevel"/>
    <w:tmpl w:val="D54EB0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12"/>
  </w:num>
  <w:num w:numId="5">
    <w:abstractNumId w:val="0"/>
  </w:num>
  <w:num w:numId="6">
    <w:abstractNumId w:val="21"/>
  </w:num>
  <w:num w:numId="7">
    <w:abstractNumId w:val="8"/>
  </w:num>
  <w:num w:numId="8">
    <w:abstractNumId w:val="17"/>
  </w:num>
  <w:num w:numId="9">
    <w:abstractNumId w:val="31"/>
  </w:num>
  <w:num w:numId="10">
    <w:abstractNumId w:val="29"/>
  </w:num>
  <w:num w:numId="11">
    <w:abstractNumId w:val="5"/>
  </w:num>
  <w:num w:numId="12">
    <w:abstractNumId w:val="11"/>
  </w:num>
  <w:num w:numId="13">
    <w:abstractNumId w:val="14"/>
  </w:num>
  <w:num w:numId="14">
    <w:abstractNumId w:val="18"/>
  </w:num>
  <w:num w:numId="15">
    <w:abstractNumId w:val="6"/>
  </w:num>
  <w:num w:numId="16">
    <w:abstractNumId w:val="30"/>
  </w:num>
  <w:num w:numId="17">
    <w:abstractNumId w:val="19"/>
  </w:num>
  <w:num w:numId="18">
    <w:abstractNumId w:val="25"/>
  </w:num>
  <w:num w:numId="19">
    <w:abstractNumId w:val="28"/>
  </w:num>
  <w:num w:numId="20">
    <w:abstractNumId w:val="20"/>
  </w:num>
  <w:num w:numId="21">
    <w:abstractNumId w:val="13"/>
  </w:num>
  <w:num w:numId="22">
    <w:abstractNumId w:val="7"/>
  </w:num>
  <w:num w:numId="23">
    <w:abstractNumId w:val="1"/>
  </w:num>
  <w:num w:numId="24">
    <w:abstractNumId w:val="2"/>
  </w:num>
  <w:num w:numId="25">
    <w:abstractNumId w:val="16"/>
  </w:num>
  <w:num w:numId="26">
    <w:abstractNumId w:val="24"/>
  </w:num>
  <w:num w:numId="27">
    <w:abstractNumId w:val="27"/>
  </w:num>
  <w:num w:numId="28">
    <w:abstractNumId w:val="23"/>
  </w:num>
  <w:num w:numId="29">
    <w:abstractNumId w:val="15"/>
  </w:num>
  <w:num w:numId="30">
    <w:abstractNumId w:val="22"/>
  </w:num>
  <w:num w:numId="31">
    <w:abstractNumId w:val="10"/>
  </w:num>
  <w:num w:numId="32">
    <w:abstractNumId w:val="9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7E01"/>
    <w:rsid w:val="00034FE3"/>
    <w:rsid w:val="00036E85"/>
    <w:rsid w:val="00070E96"/>
    <w:rsid w:val="000800B4"/>
    <w:rsid w:val="000A590B"/>
    <w:rsid w:val="000F6980"/>
    <w:rsid w:val="00121FB8"/>
    <w:rsid w:val="001325BB"/>
    <w:rsid w:val="001A5C74"/>
    <w:rsid w:val="001C6AA7"/>
    <w:rsid w:val="001E631E"/>
    <w:rsid w:val="0023636F"/>
    <w:rsid w:val="002728C8"/>
    <w:rsid w:val="002A23C2"/>
    <w:rsid w:val="002A6BE2"/>
    <w:rsid w:val="002B791A"/>
    <w:rsid w:val="002D1F2D"/>
    <w:rsid w:val="00330D04"/>
    <w:rsid w:val="003D0406"/>
    <w:rsid w:val="004050D5"/>
    <w:rsid w:val="004205DB"/>
    <w:rsid w:val="00441258"/>
    <w:rsid w:val="00451887"/>
    <w:rsid w:val="0049189E"/>
    <w:rsid w:val="004D311C"/>
    <w:rsid w:val="004E4D22"/>
    <w:rsid w:val="00524199"/>
    <w:rsid w:val="00527569"/>
    <w:rsid w:val="00581271"/>
    <w:rsid w:val="005A2904"/>
    <w:rsid w:val="005C52AC"/>
    <w:rsid w:val="005E0867"/>
    <w:rsid w:val="005F0EC4"/>
    <w:rsid w:val="006C04B1"/>
    <w:rsid w:val="006C44FB"/>
    <w:rsid w:val="00747BDE"/>
    <w:rsid w:val="007B20ED"/>
    <w:rsid w:val="007F745F"/>
    <w:rsid w:val="0086695F"/>
    <w:rsid w:val="00874664"/>
    <w:rsid w:val="008B3E3E"/>
    <w:rsid w:val="008B5832"/>
    <w:rsid w:val="00941EB2"/>
    <w:rsid w:val="00955EF3"/>
    <w:rsid w:val="009C08D3"/>
    <w:rsid w:val="009D7FBC"/>
    <w:rsid w:val="00A01451"/>
    <w:rsid w:val="00A01C91"/>
    <w:rsid w:val="00A11CD8"/>
    <w:rsid w:val="00A85108"/>
    <w:rsid w:val="00AA279A"/>
    <w:rsid w:val="00AF4D68"/>
    <w:rsid w:val="00AF5F15"/>
    <w:rsid w:val="00B23304"/>
    <w:rsid w:val="00BB6049"/>
    <w:rsid w:val="00C74AD7"/>
    <w:rsid w:val="00C93A99"/>
    <w:rsid w:val="00CB2039"/>
    <w:rsid w:val="00D27BAF"/>
    <w:rsid w:val="00D76411"/>
    <w:rsid w:val="00DF2EC4"/>
    <w:rsid w:val="00E15947"/>
    <w:rsid w:val="00E312AC"/>
    <w:rsid w:val="00E97E01"/>
    <w:rsid w:val="00EE3398"/>
    <w:rsid w:val="00EE793A"/>
    <w:rsid w:val="00F169CC"/>
    <w:rsid w:val="00F21B70"/>
    <w:rsid w:val="00F34150"/>
    <w:rsid w:val="00F41244"/>
    <w:rsid w:val="00F43428"/>
    <w:rsid w:val="00F54B6F"/>
    <w:rsid w:val="00F87350"/>
    <w:rsid w:val="00FA5AB5"/>
    <w:rsid w:val="00FC5763"/>
    <w:rsid w:val="00FD7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7E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semiHidden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6C44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8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E196B-98E5-4CD8-8C37-9E5EBA52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35</Pages>
  <Words>9229</Words>
  <Characters>52611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2017-11-25T11:15:00Z</dcterms:created>
  <dcterms:modified xsi:type="dcterms:W3CDTF">2018-02-22T08:58:00Z</dcterms:modified>
</cp:coreProperties>
</file>